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111581" w14:textId="77777777" w:rsidR="008D6596" w:rsidRPr="00E63111" w:rsidRDefault="008D6596" w:rsidP="008D6596">
      <w:pPr>
        <w:spacing w:before="100" w:after="0"/>
        <w:jc w:val="center"/>
      </w:pPr>
      <w:r>
        <w:rPr>
          <w:noProof/>
          <w:lang w:val="de-DE"/>
        </w:rPr>
        <mc:AlternateContent>
          <mc:Choice Requires="wps">
            <w:drawing>
              <wp:anchor distT="0" distB="0" distL="114300" distR="114300" simplePos="0" relativeHeight="251697152" behindDoc="1" locked="0" layoutInCell="1" allowOverlap="1" wp14:anchorId="41F351ED" wp14:editId="2E9AB61C">
                <wp:simplePos x="0" y="0"/>
                <wp:positionH relativeFrom="column">
                  <wp:posOffset>-899795</wp:posOffset>
                </wp:positionH>
                <wp:positionV relativeFrom="paragraph">
                  <wp:posOffset>-886345</wp:posOffset>
                </wp:positionV>
                <wp:extent cx="7563485" cy="21515705"/>
                <wp:effectExtent l="0" t="0" r="18415" b="10795"/>
                <wp:wrapNone/>
                <wp:docPr id="19" name="Rechteck 19"/>
                <wp:cNvGraphicFramePr/>
                <a:graphic xmlns:a="http://schemas.openxmlformats.org/drawingml/2006/main">
                  <a:graphicData uri="http://schemas.microsoft.com/office/word/2010/wordprocessingShape">
                    <wps:wsp>
                      <wps:cNvSpPr/>
                      <wps:spPr>
                        <a:xfrm>
                          <a:off x="0" y="0"/>
                          <a:ext cx="7563485" cy="215157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mo="http://schemas.microsoft.com/office/mac/office/2008/main" xmlns:mv="urn:schemas-microsoft-com:mac:vml">
            <w:pict>
              <v:rect id="Rechteck 19" o:spid="_x0000_s1026" style="position:absolute;margin-left:-70.85pt;margin-top:-69.8pt;width:595.55pt;height:1694.15pt;z-index:-2516193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" fillcolor="#4f81bd [3204]" strokecolor="#243f60 [1604]" strokeweight="2pt"/>
            </w:pict>
          </mc:Fallback>
        </mc:AlternateContent>
      </w:r>
      <w:r w:rsidRPr="00E63111">
        <w:rPr>
          <w:color w:val="FFFFFF" w:themeColor="background1"/>
        </w:rPr>
        <w:t xml:space="preserve">Alexander Redlich - Mariska Kappmeier - Catarina Barrios - Alexander </w:t>
      </w:r>
      <w:proofErr w:type="spellStart"/>
      <w:r w:rsidRPr="00E63111">
        <w:rPr>
          <w:color w:val="FFFFFF" w:themeColor="background1"/>
        </w:rPr>
        <w:t>Förster</w:t>
      </w:r>
      <w:proofErr w:type="spellEnd"/>
    </w:p>
    <w:p w14:paraId="4072C12B" w14:textId="35ED2688" w:rsidR="008D6596" w:rsidRDefault="008D6596" w:rsidP="008D6596">
      <w:pPr>
        <w:spacing w:after="0"/>
        <w:jc w:val="center"/>
        <w:rPr>
          <w:color w:val="FFFFFF" w:themeColor="background1"/>
        </w:rPr>
      </w:pPr>
      <w:r w:rsidRPr="00E63111">
        <w:rPr>
          <w:color w:val="FFFFFF" w:themeColor="background1"/>
        </w:rPr>
        <w:t xml:space="preserve">Mandy </w:t>
      </w:r>
      <w:proofErr w:type="spellStart"/>
      <w:r w:rsidRPr="00E63111">
        <w:rPr>
          <w:color w:val="FFFFFF" w:themeColor="background1"/>
        </w:rPr>
        <w:t>Fütterer</w:t>
      </w:r>
      <w:proofErr w:type="spellEnd"/>
      <w:r w:rsidRPr="00E63111">
        <w:rPr>
          <w:color w:val="FFFFFF" w:themeColor="background1"/>
        </w:rPr>
        <w:t xml:space="preserve"> - Lidia </w:t>
      </w:r>
      <w:proofErr w:type="spellStart"/>
      <w:r w:rsidRPr="00E63111">
        <w:rPr>
          <w:color w:val="FFFFFF" w:themeColor="background1"/>
        </w:rPr>
        <w:t>Evchenko</w:t>
      </w:r>
      <w:proofErr w:type="spellEnd"/>
      <w:r w:rsidR="00545B3D">
        <w:rPr>
          <w:color w:val="FFFFFF" w:themeColor="background1"/>
        </w:rPr>
        <w:t xml:space="preserve"> - Julia </w:t>
      </w:r>
      <w:proofErr w:type="spellStart"/>
      <w:r w:rsidR="00545B3D">
        <w:rPr>
          <w:color w:val="FFFFFF" w:themeColor="background1"/>
        </w:rPr>
        <w:t>Magaard</w:t>
      </w:r>
      <w:proofErr w:type="spellEnd"/>
      <w:r w:rsidR="001B19F6">
        <w:rPr>
          <w:color w:val="FFFFFF" w:themeColor="background1"/>
        </w:rPr>
        <w:t xml:space="preserve"> - Claire Chong</w:t>
      </w:r>
    </w:p>
    <w:p w14:paraId="0D695728" w14:textId="77777777" w:rsidR="008D6596" w:rsidRDefault="008D6596" w:rsidP="008D6596">
      <w:pPr>
        <w:spacing w:after="0"/>
        <w:jc w:val="center"/>
        <w:rPr>
          <w:color w:val="FFFFFF" w:themeColor="background1"/>
        </w:rPr>
      </w:pPr>
      <w:r w:rsidRPr="00163A1E">
        <w:rPr>
          <w:b/>
          <w:bCs/>
          <w:noProof/>
          <w:color w:val="FFFFFF" w:themeColor="background1"/>
          <w:sz w:val="48"/>
          <w:szCs w:val="48"/>
          <w:lang w:val="de-DE"/>
        </w:rPr>
        <w:drawing>
          <wp:anchor distT="0" distB="0" distL="114300" distR="114300" simplePos="0" relativeHeight="251698176" behindDoc="1" locked="0" layoutInCell="1" allowOverlap="1" wp14:anchorId="00490ED1" wp14:editId="0DCA15B6">
            <wp:simplePos x="0" y="0"/>
            <wp:positionH relativeFrom="column">
              <wp:posOffset>-387177</wp:posOffset>
            </wp:positionH>
            <wp:positionV relativeFrom="paragraph">
              <wp:posOffset>100850</wp:posOffset>
            </wp:positionV>
            <wp:extent cx="6539230" cy="4322445"/>
            <wp:effectExtent l="0" t="0" r="0" b="1905"/>
            <wp:wrapNone/>
            <wp:docPr id="21" name="Grafik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00311_13-BrueckeAbend.jpg"/>
                    <pic:cNvPicPr/>
                  </pic:nvPicPr>
                  <pic:blipFill>
                    <a:blip r:embed="rId9">
                      <a:extLst>
                        <a:ext uri="{28A0092B-C50C-407E-A947-70E740481C1C}">
                          <a14:useLocalDpi xmlns:a14="http://schemas.microsoft.com/office/drawing/2010/main" val="0"/>
                        </a:ext>
                      </a:extLst>
                    </a:blip>
                    <a:stretch>
                      <a:fillRect/>
                    </a:stretch>
                  </pic:blipFill>
                  <pic:spPr>
                    <a:xfrm>
                      <a:off x="0" y="0"/>
                      <a:ext cx="6539230" cy="4322445"/>
                    </a:xfrm>
                    <a:prstGeom prst="rect">
                      <a:avLst/>
                    </a:prstGeom>
                  </pic:spPr>
                </pic:pic>
              </a:graphicData>
            </a:graphic>
            <wp14:sizeRelH relativeFrom="page">
              <wp14:pctWidth>0</wp14:pctWidth>
            </wp14:sizeRelH>
            <wp14:sizeRelV relativeFrom="page">
              <wp14:pctHeight>0</wp14:pctHeight>
            </wp14:sizeRelV>
          </wp:anchor>
        </w:drawing>
      </w:r>
    </w:p>
    <w:p w14:paraId="1D41466A" w14:textId="77777777" w:rsidR="008D6596" w:rsidRDefault="008D6596" w:rsidP="008D6596">
      <w:pPr>
        <w:spacing w:after="0"/>
        <w:jc w:val="center"/>
        <w:rPr>
          <w:color w:val="FFFFFF" w:themeColor="background1"/>
        </w:rPr>
      </w:pPr>
    </w:p>
    <w:p w14:paraId="6C3722C7" w14:textId="77777777" w:rsidR="008D6596" w:rsidRPr="00E63111" w:rsidRDefault="008D6596" w:rsidP="008D6596">
      <w:pPr>
        <w:spacing w:after="0"/>
        <w:jc w:val="center"/>
        <w:rPr>
          <w:color w:val="FFFFFF" w:themeColor="background1"/>
        </w:rPr>
      </w:pPr>
    </w:p>
    <w:p w14:paraId="1A3E1712" w14:textId="77777777" w:rsidR="008D6596" w:rsidRDefault="008D6596" w:rsidP="008D6596">
      <w:pPr>
        <w:spacing w:after="0"/>
        <w:jc w:val="left"/>
        <w:rPr>
          <w:rFonts w:eastAsia="Times New Roman" w:cs="Times New Roman"/>
          <w:b/>
          <w:bCs/>
          <w:sz w:val="28"/>
          <w:szCs w:val="28"/>
        </w:rPr>
      </w:pPr>
    </w:p>
    <w:p w14:paraId="5B07BADF" w14:textId="77777777" w:rsidR="008D6596" w:rsidRDefault="008D6596" w:rsidP="008D6596">
      <w:pPr>
        <w:spacing w:after="0"/>
        <w:jc w:val="left"/>
        <w:rPr>
          <w:rFonts w:eastAsia="Times New Roman" w:cs="Times New Roman"/>
          <w:b/>
          <w:bCs/>
          <w:sz w:val="28"/>
          <w:szCs w:val="28"/>
        </w:rPr>
      </w:pPr>
    </w:p>
    <w:p w14:paraId="5298D2BB" w14:textId="77777777" w:rsidR="008D6596" w:rsidRDefault="008D6596" w:rsidP="008D6596">
      <w:pPr>
        <w:spacing w:after="0"/>
        <w:jc w:val="left"/>
        <w:rPr>
          <w:rFonts w:eastAsia="Times New Roman" w:cs="Times New Roman"/>
          <w:b/>
          <w:bCs/>
          <w:sz w:val="28"/>
          <w:szCs w:val="28"/>
        </w:rPr>
      </w:pPr>
    </w:p>
    <w:p w14:paraId="4BD921FB" w14:textId="77777777" w:rsidR="008D6596" w:rsidRDefault="008D6596" w:rsidP="008D6596">
      <w:pPr>
        <w:spacing w:after="0"/>
        <w:jc w:val="left"/>
        <w:rPr>
          <w:rFonts w:eastAsia="Times New Roman" w:cs="Times New Roman"/>
          <w:b/>
          <w:bCs/>
          <w:sz w:val="28"/>
          <w:szCs w:val="28"/>
        </w:rPr>
      </w:pPr>
    </w:p>
    <w:p w14:paraId="63F9700D" w14:textId="77777777" w:rsidR="008D6596" w:rsidRDefault="008D6596" w:rsidP="008D6596">
      <w:pPr>
        <w:spacing w:after="0"/>
        <w:jc w:val="left"/>
        <w:rPr>
          <w:rFonts w:eastAsia="Times New Roman" w:cs="Times New Roman"/>
          <w:b/>
          <w:bCs/>
          <w:sz w:val="28"/>
          <w:szCs w:val="28"/>
        </w:rPr>
      </w:pPr>
    </w:p>
    <w:p w14:paraId="734C82B4" w14:textId="77777777" w:rsidR="008D6596" w:rsidRDefault="008D6596" w:rsidP="008D6596">
      <w:pPr>
        <w:spacing w:after="0"/>
        <w:jc w:val="left"/>
        <w:rPr>
          <w:rFonts w:eastAsia="Times New Roman" w:cs="Times New Roman"/>
          <w:b/>
          <w:bCs/>
          <w:sz w:val="28"/>
          <w:szCs w:val="28"/>
        </w:rPr>
      </w:pPr>
    </w:p>
    <w:p w14:paraId="593F2761" w14:textId="77777777" w:rsidR="008D6596" w:rsidRDefault="008D6596" w:rsidP="008D6596">
      <w:pPr>
        <w:spacing w:after="0"/>
        <w:jc w:val="left"/>
        <w:rPr>
          <w:rFonts w:eastAsia="Times New Roman" w:cs="Times New Roman"/>
          <w:b/>
          <w:bCs/>
          <w:sz w:val="28"/>
          <w:szCs w:val="28"/>
        </w:rPr>
      </w:pPr>
    </w:p>
    <w:p w14:paraId="66D694F8" w14:textId="77777777" w:rsidR="008D6596" w:rsidRDefault="008D6596" w:rsidP="008D6596">
      <w:pPr>
        <w:spacing w:after="0"/>
        <w:jc w:val="left"/>
        <w:rPr>
          <w:rFonts w:eastAsia="Times New Roman" w:cs="Times New Roman"/>
          <w:b/>
          <w:bCs/>
          <w:sz w:val="28"/>
          <w:szCs w:val="28"/>
        </w:rPr>
      </w:pPr>
    </w:p>
    <w:p w14:paraId="511DDB0A" w14:textId="77777777" w:rsidR="008D6596" w:rsidRDefault="008D6596" w:rsidP="008D6596">
      <w:pPr>
        <w:spacing w:after="0"/>
        <w:jc w:val="left"/>
        <w:rPr>
          <w:rFonts w:eastAsia="Times New Roman" w:cs="Times New Roman"/>
          <w:b/>
          <w:bCs/>
          <w:sz w:val="28"/>
          <w:szCs w:val="28"/>
        </w:rPr>
      </w:pPr>
    </w:p>
    <w:p w14:paraId="0168EC86" w14:textId="77777777" w:rsidR="008D6596" w:rsidRDefault="008D6596" w:rsidP="008D6596">
      <w:pPr>
        <w:spacing w:after="0"/>
        <w:jc w:val="left"/>
        <w:rPr>
          <w:rFonts w:eastAsia="Times New Roman" w:cs="Times New Roman"/>
          <w:b/>
          <w:bCs/>
          <w:sz w:val="28"/>
          <w:szCs w:val="28"/>
        </w:rPr>
      </w:pPr>
    </w:p>
    <w:p w14:paraId="314674A6" w14:textId="77777777" w:rsidR="008D6596" w:rsidRDefault="008D6596" w:rsidP="008D6596">
      <w:pPr>
        <w:spacing w:after="0"/>
        <w:jc w:val="left"/>
        <w:rPr>
          <w:rFonts w:eastAsia="Times New Roman" w:cs="Times New Roman"/>
          <w:b/>
          <w:bCs/>
          <w:sz w:val="28"/>
          <w:szCs w:val="28"/>
        </w:rPr>
      </w:pPr>
    </w:p>
    <w:p w14:paraId="76F5BEF9" w14:textId="77777777" w:rsidR="008D6596" w:rsidRDefault="008D6596" w:rsidP="008D6596">
      <w:pPr>
        <w:spacing w:after="0"/>
        <w:jc w:val="left"/>
        <w:rPr>
          <w:rFonts w:eastAsia="Times New Roman" w:cs="Times New Roman"/>
          <w:b/>
          <w:bCs/>
          <w:sz w:val="28"/>
          <w:szCs w:val="28"/>
        </w:rPr>
      </w:pPr>
    </w:p>
    <w:p w14:paraId="4CAC446A" w14:textId="77777777" w:rsidR="008D6596" w:rsidRDefault="008D6596" w:rsidP="008D6596">
      <w:pPr>
        <w:spacing w:after="0"/>
        <w:jc w:val="left"/>
        <w:rPr>
          <w:rFonts w:eastAsia="Times New Roman" w:cs="Times New Roman"/>
          <w:b/>
          <w:bCs/>
          <w:sz w:val="28"/>
          <w:szCs w:val="28"/>
        </w:rPr>
      </w:pPr>
    </w:p>
    <w:p w14:paraId="07C97299" w14:textId="77777777" w:rsidR="008D6596" w:rsidRDefault="008D6596" w:rsidP="008D6596">
      <w:pPr>
        <w:spacing w:after="0"/>
        <w:jc w:val="left"/>
        <w:rPr>
          <w:rFonts w:eastAsia="Times New Roman" w:cs="Times New Roman"/>
          <w:b/>
          <w:bCs/>
          <w:sz w:val="28"/>
          <w:szCs w:val="28"/>
        </w:rPr>
      </w:pPr>
    </w:p>
    <w:p w14:paraId="563E1420" w14:textId="77777777" w:rsidR="008D6596" w:rsidRDefault="008D6596" w:rsidP="008D6596">
      <w:pPr>
        <w:spacing w:after="0"/>
        <w:jc w:val="left"/>
        <w:rPr>
          <w:rFonts w:eastAsia="Times New Roman" w:cs="Times New Roman"/>
          <w:b/>
          <w:bCs/>
          <w:sz w:val="28"/>
          <w:szCs w:val="28"/>
        </w:rPr>
      </w:pPr>
    </w:p>
    <w:p w14:paraId="2696E079" w14:textId="77777777" w:rsidR="008D6596" w:rsidRDefault="008D6596" w:rsidP="008D6596">
      <w:pPr>
        <w:spacing w:after="0"/>
        <w:jc w:val="left"/>
        <w:rPr>
          <w:rFonts w:eastAsia="Times New Roman" w:cs="Times New Roman"/>
          <w:b/>
          <w:bCs/>
          <w:sz w:val="28"/>
          <w:szCs w:val="28"/>
        </w:rPr>
      </w:pPr>
    </w:p>
    <w:p w14:paraId="052E5B6D" w14:textId="77777777" w:rsidR="008D6596" w:rsidRDefault="008D6596" w:rsidP="008D6596">
      <w:pPr>
        <w:spacing w:after="0"/>
        <w:jc w:val="left"/>
        <w:rPr>
          <w:rFonts w:eastAsia="Times New Roman" w:cs="Times New Roman"/>
          <w:b/>
          <w:bCs/>
          <w:sz w:val="28"/>
          <w:szCs w:val="28"/>
        </w:rPr>
      </w:pPr>
    </w:p>
    <w:p w14:paraId="5E76136D" w14:textId="77777777" w:rsidR="008D6596" w:rsidRDefault="008D6596" w:rsidP="008D6596">
      <w:pPr>
        <w:spacing w:after="0"/>
        <w:jc w:val="left"/>
        <w:rPr>
          <w:rFonts w:eastAsia="Times New Roman" w:cs="Times New Roman"/>
          <w:b/>
          <w:bCs/>
          <w:sz w:val="28"/>
          <w:szCs w:val="28"/>
        </w:rPr>
      </w:pPr>
    </w:p>
    <w:p w14:paraId="72D42A97" w14:textId="77777777" w:rsidR="008D6596" w:rsidRDefault="008D6596" w:rsidP="008D6596">
      <w:pPr>
        <w:spacing w:after="0"/>
        <w:jc w:val="left"/>
        <w:rPr>
          <w:rFonts w:eastAsia="Times New Roman" w:cs="Times New Roman"/>
          <w:b/>
          <w:bCs/>
          <w:sz w:val="28"/>
          <w:szCs w:val="28"/>
        </w:rPr>
      </w:pPr>
    </w:p>
    <w:p w14:paraId="5072D592" w14:textId="77777777" w:rsidR="008D6596" w:rsidRDefault="008D6596" w:rsidP="008D6596">
      <w:pPr>
        <w:spacing w:after="0"/>
        <w:jc w:val="left"/>
        <w:rPr>
          <w:rFonts w:eastAsia="Times New Roman" w:cs="Times New Roman"/>
          <w:b/>
          <w:bCs/>
          <w:sz w:val="28"/>
          <w:szCs w:val="28"/>
        </w:rPr>
      </w:pPr>
    </w:p>
    <w:p w14:paraId="60781F79" w14:textId="77777777" w:rsidR="008D6596" w:rsidRDefault="008D6596" w:rsidP="008D6596">
      <w:pPr>
        <w:pStyle w:val="Titel"/>
        <w:spacing w:before="0" w:after="0"/>
        <w:contextualSpacing w:val="0"/>
        <w:rPr>
          <w:color w:val="FFFFFF" w:themeColor="background1"/>
          <w:sz w:val="54"/>
          <w:szCs w:val="54"/>
        </w:rPr>
      </w:pPr>
      <w:r w:rsidRPr="00971F2E">
        <w:rPr>
          <w:color w:val="FFFFFF" w:themeColor="background1"/>
          <w:sz w:val="54"/>
          <w:szCs w:val="54"/>
        </w:rPr>
        <w:t>Training</w:t>
      </w:r>
    </w:p>
    <w:p w14:paraId="7B5C5233" w14:textId="77777777" w:rsidR="008D6596" w:rsidRPr="00E63111" w:rsidRDefault="008D6596" w:rsidP="008D6596"/>
    <w:p w14:paraId="1FCA684A" w14:textId="77777777" w:rsidR="008D6596" w:rsidRDefault="008D6596" w:rsidP="008D6596">
      <w:pPr>
        <w:spacing w:after="0"/>
        <w:jc w:val="center"/>
        <w:rPr>
          <w:b/>
          <w:bCs/>
          <w:color w:val="FFFFFF" w:themeColor="background1"/>
          <w:sz w:val="54"/>
          <w:szCs w:val="54"/>
        </w:rPr>
      </w:pPr>
      <w:r w:rsidRPr="00E63111">
        <w:rPr>
          <w:b/>
          <w:bCs/>
          <w:color w:val="FFFFFF" w:themeColor="background1"/>
          <w:sz w:val="54"/>
          <w:szCs w:val="54"/>
        </w:rPr>
        <w:t>Intercultural Multi-Party Mediation in Communities and Organizations</w:t>
      </w:r>
    </w:p>
    <w:p w14:paraId="330F98CE" w14:textId="77777777" w:rsidR="008D6596" w:rsidRDefault="008D6596" w:rsidP="008D6596">
      <w:pPr>
        <w:spacing w:after="0"/>
        <w:jc w:val="center"/>
        <w:rPr>
          <w:b/>
          <w:bCs/>
          <w:color w:val="FFFFFF" w:themeColor="background1"/>
          <w:sz w:val="54"/>
          <w:szCs w:val="54"/>
        </w:rPr>
      </w:pPr>
    </w:p>
    <w:p w14:paraId="7865D9F8" w14:textId="77777777" w:rsidR="008D6596" w:rsidRDefault="008D6596" w:rsidP="008D6596">
      <w:pPr>
        <w:spacing w:after="0"/>
        <w:jc w:val="center"/>
        <w:rPr>
          <w:b/>
          <w:bCs/>
          <w:color w:val="FFFFFF" w:themeColor="background1"/>
          <w:sz w:val="54"/>
          <w:szCs w:val="54"/>
        </w:rPr>
      </w:pPr>
    </w:p>
    <w:p w14:paraId="7667F5B4" w14:textId="77777777" w:rsidR="008D6596" w:rsidRPr="008D6596" w:rsidRDefault="002E7523" w:rsidP="008D6596">
      <w:pPr>
        <w:spacing w:after="0"/>
        <w:jc w:val="center"/>
        <w:rPr>
          <w:b/>
          <w:bCs/>
          <w:color w:val="FFFFFF" w:themeColor="background1"/>
          <w:sz w:val="48"/>
          <w:szCs w:val="48"/>
        </w:rPr>
      </w:pPr>
      <w:r>
        <w:rPr>
          <w:b/>
          <w:bCs/>
          <w:color w:val="FFFFFF" w:themeColor="background1"/>
          <w:sz w:val="48"/>
          <w:szCs w:val="48"/>
        </w:rPr>
        <w:t>Chapter 8</w:t>
      </w:r>
    </w:p>
    <w:p w14:paraId="0D49E8EA" w14:textId="2D5AD44E" w:rsidR="008D6596" w:rsidRPr="003C3F4F" w:rsidRDefault="008D6596" w:rsidP="008D6596">
      <w:pPr>
        <w:spacing w:after="0"/>
        <w:jc w:val="center"/>
        <w:rPr>
          <w:rFonts w:eastAsia="Times New Roman" w:cs="Times New Roman"/>
          <w:b/>
          <w:bCs/>
          <w:sz w:val="48"/>
          <w:szCs w:val="48"/>
        </w:rPr>
      </w:pPr>
      <w:r w:rsidRPr="008D6596">
        <w:rPr>
          <w:b/>
          <w:bCs/>
          <w:noProof/>
          <w:color w:val="FFFFFF" w:themeColor="background1"/>
          <w:lang w:val="de-DE"/>
        </w:rPr>
        <mc:AlternateContent>
          <mc:Choice Requires="wps">
            <w:drawing>
              <wp:anchor distT="0" distB="0" distL="114300" distR="114300" simplePos="0" relativeHeight="251699200" behindDoc="0" locked="0" layoutInCell="1" allowOverlap="1" wp14:anchorId="1CAF99EC" wp14:editId="17B0BA6D">
                <wp:simplePos x="0" y="0"/>
                <wp:positionH relativeFrom="column">
                  <wp:posOffset>-124575</wp:posOffset>
                </wp:positionH>
                <wp:positionV relativeFrom="paragraph">
                  <wp:posOffset>1584325</wp:posOffset>
                </wp:positionV>
                <wp:extent cx="1517650" cy="290830"/>
                <wp:effectExtent l="0" t="0" r="0" b="0"/>
                <wp:wrapNone/>
                <wp:docPr id="20" name="Textfeld 20"/>
                <wp:cNvGraphicFramePr/>
                <a:graphic xmlns:a="http://schemas.openxmlformats.org/drawingml/2006/main">
                  <a:graphicData uri="http://schemas.microsoft.com/office/word/2010/wordprocessingShape">
                    <wps:wsp>
                      <wps:cNvSpPr txBox="1"/>
                      <wps:spPr>
                        <a:xfrm>
                          <a:off x="0" y="0"/>
                          <a:ext cx="1517650" cy="2908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52B0AC6" w14:textId="77777777" w:rsidR="008D6596" w:rsidRPr="00E761F7" w:rsidRDefault="008D6596" w:rsidP="008D6596">
                            <w:pPr>
                              <w:rPr>
                                <w:color w:val="FFFFFF" w:themeColor="background1"/>
                              </w:rPr>
                            </w:pPr>
                            <w:r w:rsidRPr="00E761F7">
                              <w:rPr>
                                <w:color w:val="FFFFFF" w:themeColor="background1"/>
                              </w:rPr>
                              <w:t>Manual for public use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xmlns:mo="http://schemas.microsoft.com/office/mac/office/2008/main" xmlns:mv="urn:schemas-microsoft-com:mac:vml">
            <w:pict>
              <v:shapetype id="_x0000_t202" coordsize="21600,21600" o:spt="202" path="m,l,21600r21600,l21600,xe">
                <v:stroke joinstyle="miter"/>
                <v:path gradientshapeok="t" o:connecttype="rect"/>
              </v:shapetype>
              <v:shape id="Textfeld 20" o:spid="_x0000_s1026" type="#_x0000_t202" style="position:absolute;left:0;text-align:left;margin-left:-9.8pt;margin-top:124.75pt;width:1in;height:22.9pt;z-index:251699200;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" filled="f" stroked="f" strokeweight=".5pt">
                <v:textbox>
                  <w:txbxContent>
                    <w:p w:rsidR="008D6596" w:rsidRPr="00E761F7" w:rsidRDefault="008D6596" w:rsidP="008D6596">
                      <w:pPr>
                        <w:rPr>
                          <w:color w:val="FFFFFF" w:themeColor="background1"/>
                        </w:rPr>
                      </w:pPr>
                      <w:r w:rsidRPr="00E761F7">
                        <w:rPr>
                          <w:color w:val="FFFFFF" w:themeColor="background1"/>
                        </w:rPr>
                        <w:t>Manual for public use</w:t>
                      </w:r>
                    </w:p>
                  </w:txbxContent>
                </v:textbox>
              </v:shape>
            </w:pict>
          </mc:Fallback>
        </mc:AlternateContent>
      </w:r>
      <w:r w:rsidRPr="008D6596">
        <w:rPr>
          <w:b/>
          <w:bCs/>
          <w:noProof/>
          <w:color w:val="FFFFFF" w:themeColor="background1"/>
          <w:lang w:val="de-DE"/>
        </w:rPr>
        <mc:AlternateContent>
          <mc:Choice Requires="wpg">
            <w:drawing>
              <wp:anchor distT="0" distB="0" distL="114300" distR="114300" simplePos="0" relativeHeight="251700224" behindDoc="0" locked="0" layoutInCell="1" allowOverlap="1" wp14:anchorId="71EC9C6B" wp14:editId="1D39B740">
                <wp:simplePos x="0" y="0"/>
                <wp:positionH relativeFrom="column">
                  <wp:posOffset>-20320</wp:posOffset>
                </wp:positionH>
                <wp:positionV relativeFrom="paragraph">
                  <wp:posOffset>864870</wp:posOffset>
                </wp:positionV>
                <wp:extent cx="5784215" cy="636905"/>
                <wp:effectExtent l="0" t="0" r="6985" b="0"/>
                <wp:wrapNone/>
                <wp:docPr id="13" name="Gruppierung 5"/>
                <wp:cNvGraphicFramePr/>
                <a:graphic xmlns:a="http://schemas.openxmlformats.org/drawingml/2006/main">
                  <a:graphicData uri="http://schemas.microsoft.com/office/word/2010/wordprocessingGroup">
                    <wpg:wgp>
                      <wpg:cNvGrpSpPr/>
                      <wpg:grpSpPr>
                        <a:xfrm>
                          <a:off x="0" y="0"/>
                          <a:ext cx="5784215" cy="636905"/>
                          <a:chOff x="0" y="0"/>
                          <a:chExt cx="7429103" cy="929912"/>
                        </a:xfrm>
                      </wpg:grpSpPr>
                      <pic:pic xmlns:pic="http://schemas.openxmlformats.org/drawingml/2006/picture">
                        <pic:nvPicPr>
                          <pic:cNvPr id="14" name="Bild 6" descr="attachmentdata14692.jpg"/>
                          <pic:cNvPicPr>
                            <a:picLocks noChangeAspect="1"/>
                          </pic:cNvPicPr>
                        </pic:nvPicPr>
                        <pic:blipFill rotWithShape="1">
                          <a:blip r:embed="rId10" cstate="print">
                            <a:extLst>
                              <a:ext uri="{28A0092B-C50C-407E-A947-70E740481C1C}">
                                <a14:useLocalDpi xmlns:a14="http://schemas.microsoft.com/office/drawing/2010/main"/>
                              </a:ext>
                            </a:extLst>
                          </a:blip>
                          <a:srcRect/>
                          <a:stretch/>
                        </pic:blipFill>
                        <pic:spPr>
                          <a:xfrm>
                            <a:off x="0" y="0"/>
                            <a:ext cx="2606784" cy="929912"/>
                          </a:xfrm>
                          <a:prstGeom prst="rect">
                            <a:avLst/>
                          </a:prstGeom>
                        </pic:spPr>
                      </pic:pic>
                      <wpg:grpSp>
                        <wpg:cNvPr id="15" name="Gruppierung 7"/>
                        <wpg:cNvGrpSpPr/>
                        <wpg:grpSpPr>
                          <a:xfrm>
                            <a:off x="2685126" y="0"/>
                            <a:ext cx="3113563" cy="929912"/>
                            <a:chOff x="2499269" y="0"/>
                            <a:chExt cx="4720007" cy="1409700"/>
                          </a:xfrm>
                        </wpg:grpSpPr>
                        <wps:wsp>
                          <wps:cNvPr id="16" name="Rechteck 16"/>
                          <wps:cNvSpPr/>
                          <wps:spPr>
                            <a:xfrm>
                              <a:off x="2520278" y="0"/>
                              <a:ext cx="4698998" cy="1409700"/>
                            </a:xfrm>
                            <a:prstGeom prst="rect">
                              <a:avLst/>
                            </a:prstGeom>
                            <a:solidFill>
                              <a:srgbClr val="FFFFFF"/>
                            </a:solidFill>
                            <a:ln>
                              <a:noFill/>
                            </a:ln>
                            <a:effectLst/>
                          </wps:spPr>
                          <wps:style>
                            <a:lnRef idx="1">
                              <a:schemeClr val="accent1"/>
                            </a:lnRef>
                            <a:fillRef idx="3">
                              <a:schemeClr val="accent1"/>
                            </a:fillRef>
                            <a:effectRef idx="2">
                              <a:schemeClr val="accent1"/>
                            </a:effectRef>
                            <a:fontRef idx="minor">
                              <a:schemeClr val="lt1"/>
                            </a:fontRef>
                          </wps:style>
                          <wps:txbx>
                            <w:txbxContent>
                              <w:p w14:paraId="65A6F54E" w14:textId="77777777" w:rsidR="008D6596" w:rsidRDefault="008D6596" w:rsidP="008D6596">
                                <w:pPr>
                                  <w:rPr>
                                    <w:rFonts w:eastAsia="Times New Roman"/>
                                  </w:rPr>
                                </w:pPr>
                              </w:p>
                            </w:txbxContent>
                          </wps:txbx>
                          <wps:bodyPr rtlCol="0" anchor="ctr"/>
                        </wps:wsp>
                        <pic:pic xmlns:pic="http://schemas.openxmlformats.org/drawingml/2006/picture">
                          <pic:nvPicPr>
                            <pic:cNvPr id="17" name="Bild 10" descr="logo_0.png"/>
                            <pic:cNvPicPr>
                              <a:picLocks noChangeAspect="1"/>
                            </pic:cNvPicPr>
                          </pic:nvPicPr>
                          <pic:blipFill>
                            <a:blip r:embed="rId11">
                              <a:extLst>
                                <a:ext uri="{28A0092B-C50C-407E-A947-70E740481C1C}">
                                  <a14:useLocalDpi xmlns:a14="http://schemas.microsoft.com/office/drawing/2010/main"/>
                                </a:ext>
                              </a:extLst>
                            </a:blip>
                            <a:stretch>
                              <a:fillRect/>
                            </a:stretch>
                          </pic:blipFill>
                          <pic:spPr>
                            <a:xfrm>
                              <a:off x="2499269" y="0"/>
                              <a:ext cx="4699001" cy="1409700"/>
                            </a:xfrm>
                            <a:prstGeom prst="rect">
                              <a:avLst/>
                            </a:prstGeom>
                          </pic:spPr>
                        </pic:pic>
                      </wpg:grpSp>
                      <pic:pic xmlns:pic="http://schemas.openxmlformats.org/drawingml/2006/picture">
                        <pic:nvPicPr>
                          <pic:cNvPr id="18" name="Bild 8" descr="ulim2.jpg"/>
                          <pic:cNvPicPr>
                            <a:picLocks noChangeAspect="1"/>
                          </pic:cNvPicPr>
                        </pic:nvPicPr>
                        <pic:blipFill>
                          <a:blip r:embed="rId12">
                            <a:extLst>
                              <a:ext uri="{28A0092B-C50C-407E-A947-70E740481C1C}">
                                <a14:useLocalDpi xmlns:a14="http://schemas.microsoft.com/office/drawing/2010/main"/>
                              </a:ext>
                            </a:extLst>
                          </a:blip>
                          <a:stretch>
                            <a:fillRect/>
                          </a:stretch>
                        </pic:blipFill>
                        <pic:spPr>
                          <a:xfrm>
                            <a:off x="5890904" y="0"/>
                            <a:ext cx="1538199" cy="929912"/>
                          </a:xfrm>
                          <a:prstGeom prst="rect">
                            <a:avLst/>
                          </a:prstGeom>
                        </pic:spPr>
                      </pic:pic>
                    </wpg:wgp>
                  </a:graphicData>
                </a:graphic>
                <wp14:sizeRelH relativeFrom="margin">
                  <wp14:pctWidth>0</wp14:pctWidth>
                </wp14:sizeRelH>
                <wp14:sizeRelV relativeFrom="margin">
                  <wp14:pctHeight>0</wp14:pctHeight>
                </wp14:sizeRelV>
              </wp:anchor>
            </w:drawing>
          </mc:Choice>
          <mc:Fallback xmlns:mo="http://schemas.microsoft.com/office/mac/office/2008/main" xmlns:mv="urn:schemas-microsoft-com:mac:vml">
            <w:pict>
              <v:group id="Gruppierung 5" o:spid="_x0000_s1027" style="position:absolute;left:0;text-align:left;margin-left:-1.6pt;margin-top:68.1pt;width:455.45pt;height:50.15pt;z-index:251700224;mso-width-relative:margin;mso-height-relative:margin" coordsize="74291,9299" o:gfxdata="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Bild 6" o:spid="_x0000_s1028" type="#_x0000_t75" alt="attachmentdata14692.jpg" style="position:absolute;width:26067;height:929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Gf/dDDAAAA2wAAAA8AAABkcnMvZG93bnJldi54bWxET01rwkAQvRf8D8sIvRTdWNqiqauIktIe&#10;PDTqfciOSWh2NmZHk/77bqHQ2zze5yzXg2vUjbpQezYwmyagiAtvay4NHA/ZZA4qCLLFxjMZ+KYA&#10;69Xobomp9T1/0i2XUsUQDikaqETaVOtQVOQwTH1LHLmz7xxKhF2pbYd9DHeNfkySF+2w5thQYUvb&#10;ioqv/OoMvG32l+dt1kgu52z3seivl1P2YMz9eNi8ghIa5F/85363cf4T/P4SD9CrH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kZ/90MMAAADbAAAADwAAAAAAAAAAAAAAAACf&#10;AgAAZHJzL2Rvd25yZXYueG1sUEsFBgAAAAAEAAQA9wAAAI8DAAAAAA==&#10;">
                  <v:imagedata r:id="rId13" o:title="attachmentdata14692"/>
                  <v:path arrowok="t"/>
                </v:shape>
                <v:group id="Gruppierung 7" o:spid="_x0000_s1029" style="position:absolute;left:26851;width:31135;height:9299" coordorigin="24992" coordsize="47200,1409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9SmGCwwAAANsAAAAP&#10;AAAAAAAAAAAAAAAAAKoCAABkcnMvZG93bnJldi54bWxQSwUGAAAAAAQABAD6AAAAmgMAAAAA&#10;">
                  <v:rect id="Rechteck 16" o:spid="_x0000_s1030" style="position:absolute;left:25202;width:46990;height:1409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Ia+68AA&#10;AADbAAAADwAAAGRycy9kb3ducmV2LnhtbERPzYrCMBC+L/gOYQRva+IiZalGEUFYL+rWPsDQjG2x&#10;mZQm2urTG2Fhb/Px/c5yPdhG3KnztWMNs6kCQVw4U3OpIT/vPr9B+IBssHFMGh7kYb0afSwxNa7n&#10;X7pnoRQxhH2KGqoQ2lRKX1Rk0U9dSxy5i+sshgi7UpoO+xhuG/mlVCIt1hwbKmxpW1FxzW5Ww/F0&#10;3Odqrp635LE3fXa6Hhqfaz0ZD5sFiEBD+Bf/uX9MnJ/A+5d4gFy9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8Ia+68AAAADbAAAADwAAAAAAAAAAAAAAAACYAgAAZHJzL2Rvd25y&#10;ZXYueG1sUEsFBgAAAAAEAAQA9QAAAIUDAAAAAA==&#10;" stroked="f">
                    <v:textbox>
                      <w:txbxContent>
                        <w:p w:rsidR="008D6596" w:rsidRDefault="008D6596" w:rsidP="008D6596">
                          <w:pPr>
                            <w:rPr>
                              <w:rFonts w:eastAsia="Times New Roman"/>
                            </w:rPr>
                          </w:pPr>
                        </w:p>
                      </w:txbxContent>
                    </v:textbox>
                  </v:rect>
                  <v:shape id="Bild 10" o:spid="_x0000_s1031" type="#_x0000_t75" alt="logo_0.png" style="position:absolute;left:24992;width:46990;height:1409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x5Ig/BAAAA2wAAAA8AAABkcnMvZG93bnJldi54bWxET01rAjEQvRf6H8IUvNVsFVRWo1RREIoH&#10;1x56HDbjZtvNZNlEN/77RhC8zeN9zmIVbSOu1PnasYKPYQaCuHS65krB92n3PgPhA7LGxjEpuJGH&#10;1fL1ZYG5dj0f6VqESqQQ9jkqMCG0uZS+NGTRD11LnLiz6yyGBLtK6g77FG4bOcqyibRYc2ow2NLG&#10;UPlXXKyC/su0xWZd94fDOMrtJeqfX9JKDd7i5xxEoBie4od7r9P8Kdx/SQfI5T8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Jx5Ig/BAAAA2wAAAA8AAAAAAAAAAAAAAAAAnwIA&#10;AGRycy9kb3ducmV2LnhtbFBLBQYAAAAABAAEAPcAAACNAwAAAAA=&#10;">
                    <v:imagedata r:id="rId14" o:title="logo_0"/>
                    <v:path arrowok="t"/>
                  </v:shape>
                </v:group>
                <v:shape id="Bild 8" o:spid="_x0000_s1032" type="#_x0000_t75" alt="ulim2.jpg" style="position:absolute;left:58909;width:15382;height:929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P7/fCAAAA2wAAAA8AAABkcnMvZG93bnJldi54bWxEj0FrwzAMhe+D/Qejwm6r0x22kdUtZaVQ&#10;2GlZ6FnEWhway5ntNu6/nw6D3STe03uf1tviR3WlmIbABlbLChRxF+zAvYH26/D4CiplZItjYDJw&#10;owTbzf3dGmsbZv6ka5N7JSGcajTgcp5qrVPnyGNaholYtO8QPWZZY69txFnC/aifqupZexxYGhxO&#10;9O6oOzcXb6B8zM3+5bIv9hB9i0Opfk6uNeZhUXZvoDKV/G/+uz5awRdY+UUG0Jtf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vj+/3wgAAANsAAAAPAAAAAAAAAAAAAAAAAJ8C&#10;AABkcnMvZG93bnJldi54bWxQSwUGAAAAAAQABAD3AAAAjgMAAAAA&#10;">
                  <v:imagedata r:id="rId15" o:title="ulim2"/>
                  <v:path arrowok="t"/>
                </v:shape>
              </v:group>
            </w:pict>
          </mc:Fallback>
        </mc:AlternateContent>
      </w:r>
      <w:r w:rsidR="00545B3D">
        <w:rPr>
          <w:rFonts w:eastAsia="Times New Roman" w:cs="Times New Roman"/>
          <w:b/>
          <w:bCs/>
          <w:color w:val="FFFFFF" w:themeColor="background1"/>
          <w:sz w:val="48"/>
          <w:szCs w:val="48"/>
        </w:rPr>
        <w:t xml:space="preserve">Step 7 – </w:t>
      </w:r>
      <w:r w:rsidRPr="008D6596">
        <w:rPr>
          <w:rFonts w:eastAsia="Times New Roman" w:cs="Times New Roman"/>
          <w:b/>
          <w:bCs/>
          <w:color w:val="FFFFFF" w:themeColor="background1"/>
          <w:sz w:val="48"/>
          <w:szCs w:val="48"/>
        </w:rPr>
        <w:t>Monitoring the Process</w:t>
      </w:r>
    </w:p>
    <w:p w14:paraId="6779097C" w14:textId="77777777" w:rsidR="008D6596" w:rsidRDefault="008D6596">
      <w:pPr>
        <w:spacing w:after="0"/>
        <w:jc w:val="left"/>
        <w:rPr>
          <w:rFonts w:eastAsia="Times New Roman" w:cs="Times New Roman"/>
          <w:b/>
          <w:bCs/>
          <w:sz w:val="28"/>
          <w:szCs w:val="28"/>
        </w:rPr>
        <w:sectPr w:rsidR="008D6596" w:rsidSect="00FC1171">
          <w:headerReference w:type="even" r:id="rId16"/>
          <w:headerReference w:type="default" r:id="rId17"/>
          <w:pgSz w:w="11906" w:h="16838"/>
          <w:pgMar w:top="1417" w:right="1417" w:bottom="1134" w:left="1417" w:header="708" w:footer="708" w:gutter="0"/>
          <w:cols w:space="708"/>
          <w:docGrid w:linePitch="360"/>
        </w:sectPr>
      </w:pPr>
    </w:p>
    <w:p w14:paraId="296DC7E5" w14:textId="77777777" w:rsidR="00744232" w:rsidRDefault="00C521C1">
      <w:pPr>
        <w:spacing w:after="0"/>
        <w:jc w:val="left"/>
        <w:rPr>
          <w:rFonts w:eastAsia="Times New Roman" w:cs="Times New Roman"/>
          <w:b/>
          <w:bCs/>
          <w:sz w:val="28"/>
          <w:szCs w:val="28"/>
        </w:rPr>
      </w:pPr>
      <w:r>
        <w:rPr>
          <w:rFonts w:eastAsia="Times New Roman" w:cs="Times New Roman"/>
          <w:b/>
          <w:bCs/>
          <w:sz w:val="28"/>
          <w:szCs w:val="28"/>
        </w:rPr>
        <w:lastRenderedPageBreak/>
        <w:t xml:space="preserve">Table of </w:t>
      </w:r>
      <w:r w:rsidR="005813C3">
        <w:rPr>
          <w:rFonts w:eastAsia="Times New Roman" w:cs="Times New Roman"/>
          <w:b/>
          <w:bCs/>
          <w:sz w:val="28"/>
          <w:szCs w:val="28"/>
        </w:rPr>
        <w:t>Content</w:t>
      </w:r>
      <w:r>
        <w:rPr>
          <w:rFonts w:eastAsia="Times New Roman" w:cs="Times New Roman"/>
          <w:b/>
          <w:bCs/>
          <w:sz w:val="28"/>
          <w:szCs w:val="28"/>
        </w:rPr>
        <w:t>s</w:t>
      </w:r>
    </w:p>
    <w:p w14:paraId="739A5A9B" w14:textId="77777777" w:rsidR="008B1554" w:rsidRDefault="008B1554" w:rsidP="00B118DA">
      <w:pPr>
        <w:pStyle w:val="Verzeichnis1"/>
      </w:pPr>
    </w:p>
    <w:p w14:paraId="0392D1EA" w14:textId="77777777" w:rsidR="00443D8A" w:rsidRPr="00443D8A" w:rsidRDefault="00443D8A" w:rsidP="00B118DA">
      <w:pPr>
        <w:pStyle w:val="Verzeichnis1"/>
        <w:rPr>
          <w:rFonts w:asciiTheme="minorHAnsi" w:eastAsiaTheme="minorEastAsia" w:hAnsiTheme="minorHAnsi" w:cstheme="minorBidi"/>
          <w:lang w:val="de-DE"/>
        </w:rPr>
      </w:pPr>
      <w:r>
        <w:fldChar w:fldCharType="begin"/>
      </w:r>
      <w:r>
        <w:instrText xml:space="preserve"> TOC \o "1-5" \h \z \u </w:instrText>
      </w:r>
      <w:r>
        <w:fldChar w:fldCharType="separate"/>
      </w:r>
      <w:hyperlink w:anchor="_Toc383121628" w:history="1">
        <w:r w:rsidRPr="00443D8A">
          <w:rPr>
            <w:rStyle w:val="Hyperlink"/>
            <w:b/>
            <w:bCs/>
          </w:rPr>
          <w:t>Monitoring the Process: Building a Culture of Cooperation</w:t>
        </w:r>
        <w:r w:rsidRPr="00443D8A">
          <w:rPr>
            <w:webHidden/>
          </w:rPr>
          <w:tab/>
        </w:r>
        <w:r w:rsidRPr="00443D8A">
          <w:rPr>
            <w:webHidden/>
          </w:rPr>
          <w:fldChar w:fldCharType="begin"/>
        </w:r>
        <w:r w:rsidRPr="00443D8A">
          <w:rPr>
            <w:webHidden/>
          </w:rPr>
          <w:instrText xml:space="preserve"> PAGEREF _Toc383121628 \h </w:instrText>
        </w:r>
        <w:r w:rsidRPr="00443D8A">
          <w:rPr>
            <w:webHidden/>
          </w:rPr>
        </w:r>
        <w:r w:rsidRPr="00443D8A">
          <w:rPr>
            <w:webHidden/>
          </w:rPr>
          <w:fldChar w:fldCharType="separate"/>
        </w:r>
        <w:r w:rsidRPr="00443D8A">
          <w:rPr>
            <w:webHidden/>
          </w:rPr>
          <w:t>3</w:t>
        </w:r>
        <w:r w:rsidRPr="00443D8A">
          <w:rPr>
            <w:webHidden/>
          </w:rPr>
          <w:fldChar w:fldCharType="end"/>
        </w:r>
      </w:hyperlink>
    </w:p>
    <w:p w14:paraId="328BBD2C" w14:textId="77777777" w:rsidR="00443D8A" w:rsidRDefault="00864AEA">
      <w:pPr>
        <w:pStyle w:val="Verzeichnis3"/>
        <w:tabs>
          <w:tab w:val="right" w:leader="dot" w:pos="9062"/>
        </w:tabs>
        <w:rPr>
          <w:rFonts w:asciiTheme="minorHAnsi" w:eastAsiaTheme="minorEastAsia" w:hAnsiTheme="minorHAnsi" w:cstheme="minorBidi"/>
          <w:noProof/>
          <w:lang w:val="de-DE"/>
        </w:rPr>
      </w:pPr>
      <w:hyperlink w:anchor="_Toc383121629" w:history="1">
        <w:r w:rsidR="00443D8A" w:rsidRPr="00BC33F3">
          <w:rPr>
            <w:rStyle w:val="Hyperlink"/>
            <w:noProof/>
          </w:rPr>
          <w:t>Establishing a culture of cooperation</w:t>
        </w:r>
        <w:r w:rsidR="00443D8A">
          <w:rPr>
            <w:noProof/>
            <w:webHidden/>
          </w:rPr>
          <w:tab/>
        </w:r>
        <w:r w:rsidR="00443D8A">
          <w:rPr>
            <w:noProof/>
            <w:webHidden/>
          </w:rPr>
          <w:fldChar w:fldCharType="begin"/>
        </w:r>
        <w:r w:rsidR="00443D8A">
          <w:rPr>
            <w:noProof/>
            <w:webHidden/>
          </w:rPr>
          <w:instrText xml:space="preserve"> PAGEREF _Toc383121629 \h </w:instrText>
        </w:r>
        <w:r w:rsidR="00443D8A">
          <w:rPr>
            <w:noProof/>
            <w:webHidden/>
          </w:rPr>
        </w:r>
        <w:r w:rsidR="00443D8A">
          <w:rPr>
            <w:noProof/>
            <w:webHidden/>
          </w:rPr>
          <w:fldChar w:fldCharType="separate"/>
        </w:r>
        <w:r w:rsidR="00443D8A">
          <w:rPr>
            <w:noProof/>
            <w:webHidden/>
          </w:rPr>
          <w:t>3</w:t>
        </w:r>
        <w:r w:rsidR="00443D8A">
          <w:rPr>
            <w:noProof/>
            <w:webHidden/>
          </w:rPr>
          <w:fldChar w:fldCharType="end"/>
        </w:r>
      </w:hyperlink>
    </w:p>
    <w:p w14:paraId="35E51F8B" w14:textId="77777777" w:rsidR="00443D8A" w:rsidRDefault="00864AEA">
      <w:pPr>
        <w:pStyle w:val="Verzeichnis3"/>
        <w:tabs>
          <w:tab w:val="right" w:leader="dot" w:pos="9062"/>
        </w:tabs>
        <w:rPr>
          <w:rFonts w:asciiTheme="minorHAnsi" w:eastAsiaTheme="minorEastAsia" w:hAnsiTheme="minorHAnsi" w:cstheme="minorBidi"/>
          <w:noProof/>
          <w:lang w:val="de-DE"/>
        </w:rPr>
      </w:pPr>
      <w:hyperlink w:anchor="_Toc383121630" w:history="1">
        <w:r w:rsidR="00443D8A" w:rsidRPr="00BC33F3">
          <w:rPr>
            <w:rStyle w:val="Hyperlink"/>
            <w:noProof/>
          </w:rPr>
          <w:t>Supporting the implementation</w:t>
        </w:r>
        <w:r w:rsidR="00443D8A">
          <w:rPr>
            <w:noProof/>
            <w:webHidden/>
          </w:rPr>
          <w:tab/>
        </w:r>
        <w:r w:rsidR="00443D8A">
          <w:rPr>
            <w:noProof/>
            <w:webHidden/>
          </w:rPr>
          <w:fldChar w:fldCharType="begin"/>
        </w:r>
        <w:r w:rsidR="00443D8A">
          <w:rPr>
            <w:noProof/>
            <w:webHidden/>
          </w:rPr>
          <w:instrText xml:space="preserve"> PAGEREF _Toc383121630 \h </w:instrText>
        </w:r>
        <w:r w:rsidR="00443D8A">
          <w:rPr>
            <w:noProof/>
            <w:webHidden/>
          </w:rPr>
        </w:r>
        <w:r w:rsidR="00443D8A">
          <w:rPr>
            <w:noProof/>
            <w:webHidden/>
          </w:rPr>
          <w:fldChar w:fldCharType="separate"/>
        </w:r>
        <w:r w:rsidR="00443D8A">
          <w:rPr>
            <w:noProof/>
            <w:webHidden/>
          </w:rPr>
          <w:t>3</w:t>
        </w:r>
        <w:r w:rsidR="00443D8A">
          <w:rPr>
            <w:noProof/>
            <w:webHidden/>
          </w:rPr>
          <w:fldChar w:fldCharType="end"/>
        </w:r>
      </w:hyperlink>
    </w:p>
    <w:p w14:paraId="31F7FA2E" w14:textId="77777777" w:rsidR="00443D8A" w:rsidRDefault="00864AEA">
      <w:pPr>
        <w:pStyle w:val="Verzeichnis3"/>
        <w:tabs>
          <w:tab w:val="right" w:leader="dot" w:pos="9062"/>
        </w:tabs>
        <w:rPr>
          <w:rFonts w:asciiTheme="minorHAnsi" w:eastAsiaTheme="minorEastAsia" w:hAnsiTheme="minorHAnsi" w:cstheme="minorBidi"/>
          <w:noProof/>
          <w:lang w:val="de-DE"/>
        </w:rPr>
      </w:pPr>
      <w:hyperlink w:anchor="_Toc383121631" w:history="1">
        <w:r w:rsidR="00443D8A" w:rsidRPr="00BC33F3">
          <w:rPr>
            <w:rStyle w:val="Hyperlink"/>
            <w:noProof/>
          </w:rPr>
          <w:t>Testing the action plan</w:t>
        </w:r>
        <w:r w:rsidR="00443D8A">
          <w:rPr>
            <w:noProof/>
            <w:webHidden/>
          </w:rPr>
          <w:tab/>
        </w:r>
        <w:r w:rsidR="00443D8A">
          <w:rPr>
            <w:noProof/>
            <w:webHidden/>
          </w:rPr>
          <w:fldChar w:fldCharType="begin"/>
        </w:r>
        <w:r w:rsidR="00443D8A">
          <w:rPr>
            <w:noProof/>
            <w:webHidden/>
          </w:rPr>
          <w:instrText xml:space="preserve"> PAGEREF _Toc383121631 \h </w:instrText>
        </w:r>
        <w:r w:rsidR="00443D8A">
          <w:rPr>
            <w:noProof/>
            <w:webHidden/>
          </w:rPr>
        </w:r>
        <w:r w:rsidR="00443D8A">
          <w:rPr>
            <w:noProof/>
            <w:webHidden/>
          </w:rPr>
          <w:fldChar w:fldCharType="separate"/>
        </w:r>
        <w:r w:rsidR="00443D8A">
          <w:rPr>
            <w:noProof/>
            <w:webHidden/>
          </w:rPr>
          <w:t>4</w:t>
        </w:r>
        <w:r w:rsidR="00443D8A">
          <w:rPr>
            <w:noProof/>
            <w:webHidden/>
          </w:rPr>
          <w:fldChar w:fldCharType="end"/>
        </w:r>
      </w:hyperlink>
    </w:p>
    <w:p w14:paraId="114572A8" w14:textId="77777777" w:rsidR="00443D8A" w:rsidRDefault="00864AEA">
      <w:pPr>
        <w:pStyle w:val="Verzeichnis3"/>
        <w:tabs>
          <w:tab w:val="right" w:leader="dot" w:pos="9062"/>
        </w:tabs>
        <w:rPr>
          <w:rFonts w:asciiTheme="minorHAnsi" w:eastAsiaTheme="minorEastAsia" w:hAnsiTheme="minorHAnsi" w:cstheme="minorBidi"/>
          <w:noProof/>
          <w:lang w:val="de-DE"/>
        </w:rPr>
      </w:pPr>
      <w:hyperlink w:anchor="_Toc383121632" w:history="1">
        <w:r w:rsidR="00443D8A" w:rsidRPr="00BC33F3">
          <w:rPr>
            <w:rStyle w:val="Hyperlink"/>
            <w:noProof/>
          </w:rPr>
          <w:t>Evaluation of the process and results</w:t>
        </w:r>
        <w:r w:rsidR="00443D8A">
          <w:rPr>
            <w:noProof/>
            <w:webHidden/>
          </w:rPr>
          <w:tab/>
        </w:r>
        <w:r w:rsidR="00443D8A">
          <w:rPr>
            <w:noProof/>
            <w:webHidden/>
          </w:rPr>
          <w:fldChar w:fldCharType="begin"/>
        </w:r>
        <w:r w:rsidR="00443D8A">
          <w:rPr>
            <w:noProof/>
            <w:webHidden/>
          </w:rPr>
          <w:instrText xml:space="preserve"> PAGEREF _Toc383121632 \h </w:instrText>
        </w:r>
        <w:r w:rsidR="00443D8A">
          <w:rPr>
            <w:noProof/>
            <w:webHidden/>
          </w:rPr>
        </w:r>
        <w:r w:rsidR="00443D8A">
          <w:rPr>
            <w:noProof/>
            <w:webHidden/>
          </w:rPr>
          <w:fldChar w:fldCharType="separate"/>
        </w:r>
        <w:r w:rsidR="00443D8A">
          <w:rPr>
            <w:noProof/>
            <w:webHidden/>
          </w:rPr>
          <w:t>4</w:t>
        </w:r>
        <w:r w:rsidR="00443D8A">
          <w:rPr>
            <w:noProof/>
            <w:webHidden/>
          </w:rPr>
          <w:fldChar w:fldCharType="end"/>
        </w:r>
      </w:hyperlink>
    </w:p>
    <w:p w14:paraId="304C567F" w14:textId="77777777" w:rsidR="00443D8A" w:rsidRPr="00443D8A" w:rsidRDefault="00864AEA" w:rsidP="00443D8A">
      <w:pPr>
        <w:pStyle w:val="Verzeichnis2"/>
        <w:rPr>
          <w:rFonts w:asciiTheme="minorHAnsi" w:eastAsiaTheme="minorEastAsia" w:hAnsiTheme="minorHAnsi" w:cstheme="minorBidi"/>
          <w:lang w:val="de-DE"/>
        </w:rPr>
      </w:pPr>
      <w:hyperlink w:anchor="_Toc383121633" w:history="1">
        <w:r w:rsidR="00443D8A" w:rsidRPr="00443D8A">
          <w:rPr>
            <w:rStyle w:val="Hyperlink"/>
          </w:rPr>
          <w:t>Exercise: Evaluation o</w:t>
        </w:r>
        <w:r w:rsidR="00443D8A">
          <w:rPr>
            <w:rStyle w:val="Hyperlink"/>
          </w:rPr>
          <w:t>f goal achievement (45’</w:t>
        </w:r>
        <w:r w:rsidR="00443D8A" w:rsidRPr="00443D8A">
          <w:rPr>
            <w:rStyle w:val="Hyperlink"/>
          </w:rPr>
          <w:t>)</w:t>
        </w:r>
        <w:r w:rsidR="00443D8A" w:rsidRPr="00443D8A">
          <w:rPr>
            <w:webHidden/>
          </w:rPr>
          <w:tab/>
        </w:r>
        <w:r w:rsidR="00443D8A" w:rsidRPr="00443D8A">
          <w:rPr>
            <w:webHidden/>
          </w:rPr>
          <w:fldChar w:fldCharType="begin"/>
        </w:r>
        <w:r w:rsidR="00443D8A" w:rsidRPr="00443D8A">
          <w:rPr>
            <w:webHidden/>
          </w:rPr>
          <w:instrText xml:space="preserve"> PAGEREF _Toc383121633 \h </w:instrText>
        </w:r>
        <w:r w:rsidR="00443D8A" w:rsidRPr="00443D8A">
          <w:rPr>
            <w:webHidden/>
          </w:rPr>
        </w:r>
        <w:r w:rsidR="00443D8A" w:rsidRPr="00443D8A">
          <w:rPr>
            <w:webHidden/>
          </w:rPr>
          <w:fldChar w:fldCharType="separate"/>
        </w:r>
        <w:r w:rsidR="00443D8A" w:rsidRPr="00443D8A">
          <w:rPr>
            <w:webHidden/>
          </w:rPr>
          <w:t>6</w:t>
        </w:r>
        <w:r w:rsidR="00443D8A" w:rsidRPr="00443D8A">
          <w:rPr>
            <w:webHidden/>
          </w:rPr>
          <w:fldChar w:fldCharType="end"/>
        </w:r>
      </w:hyperlink>
    </w:p>
    <w:p w14:paraId="7B9F1A34" w14:textId="77777777" w:rsidR="00443D8A" w:rsidRDefault="00864AEA">
      <w:pPr>
        <w:pStyle w:val="Verzeichnis4"/>
        <w:rPr>
          <w:rFonts w:asciiTheme="minorHAnsi" w:eastAsiaTheme="minorEastAsia" w:hAnsiTheme="minorHAnsi" w:cstheme="minorBidi"/>
          <w:noProof/>
          <w:lang w:val="de-DE"/>
        </w:rPr>
      </w:pPr>
      <w:hyperlink w:anchor="_Toc383121634" w:history="1">
        <w:r w:rsidR="00443D8A" w:rsidRPr="00BC33F3">
          <w:rPr>
            <w:rStyle w:val="Hyperlink"/>
            <w:noProof/>
          </w:rPr>
          <w:t>(1)</w:t>
        </w:r>
        <w:r w:rsidR="00443D8A">
          <w:rPr>
            <w:rFonts w:asciiTheme="minorHAnsi" w:eastAsiaTheme="minorEastAsia" w:hAnsiTheme="minorHAnsi" w:cstheme="minorBidi"/>
            <w:noProof/>
            <w:lang w:val="de-DE"/>
          </w:rPr>
          <w:tab/>
        </w:r>
        <w:r w:rsidR="00443D8A" w:rsidRPr="00BC33F3">
          <w:rPr>
            <w:rStyle w:val="Hyperlink"/>
            <w:noProof/>
          </w:rPr>
          <w:t>Introduction (5’)</w:t>
        </w:r>
        <w:r w:rsidR="00443D8A">
          <w:rPr>
            <w:noProof/>
            <w:webHidden/>
          </w:rPr>
          <w:tab/>
        </w:r>
        <w:r w:rsidR="00443D8A">
          <w:rPr>
            <w:noProof/>
            <w:webHidden/>
          </w:rPr>
          <w:fldChar w:fldCharType="begin"/>
        </w:r>
        <w:r w:rsidR="00443D8A">
          <w:rPr>
            <w:noProof/>
            <w:webHidden/>
          </w:rPr>
          <w:instrText xml:space="preserve"> PAGEREF _Toc383121634 \h </w:instrText>
        </w:r>
        <w:r w:rsidR="00443D8A">
          <w:rPr>
            <w:noProof/>
            <w:webHidden/>
          </w:rPr>
        </w:r>
        <w:r w:rsidR="00443D8A">
          <w:rPr>
            <w:noProof/>
            <w:webHidden/>
          </w:rPr>
          <w:fldChar w:fldCharType="separate"/>
        </w:r>
        <w:r w:rsidR="00443D8A">
          <w:rPr>
            <w:noProof/>
            <w:webHidden/>
          </w:rPr>
          <w:t>6</w:t>
        </w:r>
        <w:r w:rsidR="00443D8A">
          <w:rPr>
            <w:noProof/>
            <w:webHidden/>
          </w:rPr>
          <w:fldChar w:fldCharType="end"/>
        </w:r>
      </w:hyperlink>
    </w:p>
    <w:p w14:paraId="21BD3574" w14:textId="77777777" w:rsidR="00443D8A" w:rsidRDefault="00864AEA">
      <w:pPr>
        <w:pStyle w:val="Verzeichnis4"/>
        <w:rPr>
          <w:rFonts w:asciiTheme="minorHAnsi" w:eastAsiaTheme="minorEastAsia" w:hAnsiTheme="minorHAnsi" w:cstheme="minorBidi"/>
          <w:noProof/>
          <w:lang w:val="de-DE"/>
        </w:rPr>
      </w:pPr>
      <w:hyperlink w:anchor="_Toc383121635" w:history="1">
        <w:r w:rsidR="00443D8A" w:rsidRPr="00BC33F3">
          <w:rPr>
            <w:rStyle w:val="Hyperlink"/>
            <w:noProof/>
          </w:rPr>
          <w:t>(2)</w:t>
        </w:r>
        <w:r w:rsidR="00443D8A">
          <w:rPr>
            <w:rFonts w:asciiTheme="minorHAnsi" w:eastAsiaTheme="minorEastAsia" w:hAnsiTheme="minorHAnsi" w:cstheme="minorBidi"/>
            <w:noProof/>
            <w:lang w:val="de-DE"/>
          </w:rPr>
          <w:tab/>
        </w:r>
        <w:r w:rsidR="00443D8A" w:rsidRPr="00BC33F3">
          <w:rPr>
            <w:rStyle w:val="Hyperlink"/>
            <w:noProof/>
          </w:rPr>
          <w:t>Small group work (20’)</w:t>
        </w:r>
        <w:r w:rsidR="00443D8A">
          <w:rPr>
            <w:noProof/>
            <w:webHidden/>
          </w:rPr>
          <w:tab/>
        </w:r>
        <w:r w:rsidR="00443D8A">
          <w:rPr>
            <w:noProof/>
            <w:webHidden/>
          </w:rPr>
          <w:fldChar w:fldCharType="begin"/>
        </w:r>
        <w:r w:rsidR="00443D8A">
          <w:rPr>
            <w:noProof/>
            <w:webHidden/>
          </w:rPr>
          <w:instrText xml:space="preserve"> PAGEREF _Toc383121635 \h </w:instrText>
        </w:r>
        <w:r w:rsidR="00443D8A">
          <w:rPr>
            <w:noProof/>
            <w:webHidden/>
          </w:rPr>
        </w:r>
        <w:r w:rsidR="00443D8A">
          <w:rPr>
            <w:noProof/>
            <w:webHidden/>
          </w:rPr>
          <w:fldChar w:fldCharType="separate"/>
        </w:r>
        <w:r w:rsidR="00443D8A">
          <w:rPr>
            <w:noProof/>
            <w:webHidden/>
          </w:rPr>
          <w:t>6</w:t>
        </w:r>
        <w:r w:rsidR="00443D8A">
          <w:rPr>
            <w:noProof/>
            <w:webHidden/>
          </w:rPr>
          <w:fldChar w:fldCharType="end"/>
        </w:r>
      </w:hyperlink>
    </w:p>
    <w:p w14:paraId="72B860A7" w14:textId="77777777" w:rsidR="00443D8A" w:rsidRDefault="00864AEA">
      <w:pPr>
        <w:pStyle w:val="Verzeichnis4"/>
        <w:rPr>
          <w:rFonts w:asciiTheme="minorHAnsi" w:eastAsiaTheme="minorEastAsia" w:hAnsiTheme="minorHAnsi" w:cstheme="minorBidi"/>
          <w:noProof/>
          <w:lang w:val="de-DE"/>
        </w:rPr>
      </w:pPr>
      <w:hyperlink w:anchor="_Toc383121636" w:history="1">
        <w:r w:rsidR="00443D8A" w:rsidRPr="00BC33F3">
          <w:rPr>
            <w:rStyle w:val="Hyperlink"/>
            <w:noProof/>
          </w:rPr>
          <w:t>(3)</w:t>
        </w:r>
        <w:r w:rsidR="00443D8A">
          <w:rPr>
            <w:rFonts w:asciiTheme="minorHAnsi" w:eastAsiaTheme="minorEastAsia" w:hAnsiTheme="minorHAnsi" w:cstheme="minorBidi"/>
            <w:noProof/>
            <w:lang w:val="de-DE"/>
          </w:rPr>
          <w:tab/>
        </w:r>
        <w:r w:rsidR="00443D8A" w:rsidRPr="00BC33F3">
          <w:rPr>
            <w:rStyle w:val="Hyperlink"/>
            <w:noProof/>
          </w:rPr>
          <w:t>Presentation and evaluation (20’)</w:t>
        </w:r>
        <w:r w:rsidR="00443D8A">
          <w:rPr>
            <w:noProof/>
            <w:webHidden/>
          </w:rPr>
          <w:tab/>
        </w:r>
        <w:r w:rsidR="00443D8A">
          <w:rPr>
            <w:noProof/>
            <w:webHidden/>
          </w:rPr>
          <w:fldChar w:fldCharType="begin"/>
        </w:r>
        <w:r w:rsidR="00443D8A">
          <w:rPr>
            <w:noProof/>
            <w:webHidden/>
          </w:rPr>
          <w:instrText xml:space="preserve"> PAGEREF _Toc383121636 \h </w:instrText>
        </w:r>
        <w:r w:rsidR="00443D8A">
          <w:rPr>
            <w:noProof/>
            <w:webHidden/>
          </w:rPr>
        </w:r>
        <w:r w:rsidR="00443D8A">
          <w:rPr>
            <w:noProof/>
            <w:webHidden/>
          </w:rPr>
          <w:fldChar w:fldCharType="separate"/>
        </w:r>
        <w:r w:rsidR="00443D8A">
          <w:rPr>
            <w:noProof/>
            <w:webHidden/>
          </w:rPr>
          <w:t>6</w:t>
        </w:r>
        <w:r w:rsidR="00443D8A">
          <w:rPr>
            <w:noProof/>
            <w:webHidden/>
          </w:rPr>
          <w:fldChar w:fldCharType="end"/>
        </w:r>
      </w:hyperlink>
    </w:p>
    <w:p w14:paraId="2660EBBE" w14:textId="77777777" w:rsidR="00443D8A" w:rsidRDefault="00864AEA" w:rsidP="00443D8A">
      <w:pPr>
        <w:pStyle w:val="Verzeichnis2"/>
        <w:rPr>
          <w:rFonts w:asciiTheme="minorHAnsi" w:eastAsiaTheme="minorEastAsia" w:hAnsiTheme="minorHAnsi" w:cstheme="minorBidi"/>
          <w:lang w:val="de-DE"/>
        </w:rPr>
      </w:pPr>
      <w:hyperlink w:anchor="_Toc383121637" w:history="1">
        <w:r w:rsidR="00443D8A" w:rsidRPr="00BC33F3">
          <w:rPr>
            <w:rStyle w:val="Hyperlink"/>
          </w:rPr>
          <w:t>Exercise: Evaluation by analyzing a common experience (90’)</w:t>
        </w:r>
        <w:r w:rsidR="00443D8A">
          <w:rPr>
            <w:webHidden/>
          </w:rPr>
          <w:tab/>
        </w:r>
        <w:r w:rsidR="00443D8A">
          <w:rPr>
            <w:webHidden/>
          </w:rPr>
          <w:fldChar w:fldCharType="begin"/>
        </w:r>
        <w:r w:rsidR="00443D8A">
          <w:rPr>
            <w:webHidden/>
          </w:rPr>
          <w:instrText xml:space="preserve"> PAGEREF _Toc383121637 \h </w:instrText>
        </w:r>
        <w:r w:rsidR="00443D8A">
          <w:rPr>
            <w:webHidden/>
          </w:rPr>
        </w:r>
        <w:r w:rsidR="00443D8A">
          <w:rPr>
            <w:webHidden/>
          </w:rPr>
          <w:fldChar w:fldCharType="separate"/>
        </w:r>
        <w:r w:rsidR="00443D8A">
          <w:rPr>
            <w:webHidden/>
          </w:rPr>
          <w:t>7</w:t>
        </w:r>
        <w:r w:rsidR="00443D8A">
          <w:rPr>
            <w:webHidden/>
          </w:rPr>
          <w:fldChar w:fldCharType="end"/>
        </w:r>
      </w:hyperlink>
    </w:p>
    <w:p w14:paraId="6F40A246" w14:textId="77777777" w:rsidR="00443D8A" w:rsidRDefault="00864AEA">
      <w:pPr>
        <w:pStyle w:val="Verzeichnis4"/>
        <w:rPr>
          <w:rFonts w:asciiTheme="minorHAnsi" w:eastAsiaTheme="minorEastAsia" w:hAnsiTheme="minorHAnsi" w:cstheme="minorBidi"/>
          <w:noProof/>
          <w:lang w:val="de-DE"/>
        </w:rPr>
      </w:pPr>
      <w:hyperlink w:anchor="_Toc383121638" w:history="1">
        <w:r w:rsidR="00443D8A" w:rsidRPr="00BC33F3">
          <w:rPr>
            <w:rStyle w:val="Hyperlink"/>
            <w:noProof/>
          </w:rPr>
          <w:t>(1)</w:t>
        </w:r>
        <w:r w:rsidR="00443D8A">
          <w:rPr>
            <w:rFonts w:asciiTheme="minorHAnsi" w:eastAsiaTheme="minorEastAsia" w:hAnsiTheme="minorHAnsi" w:cstheme="minorBidi"/>
            <w:noProof/>
            <w:lang w:val="de-DE"/>
          </w:rPr>
          <w:tab/>
        </w:r>
        <w:r w:rsidR="00443D8A" w:rsidRPr="00BC33F3">
          <w:rPr>
            <w:rStyle w:val="Hyperlink"/>
            <w:noProof/>
          </w:rPr>
          <w:t>Introduction (5’)</w:t>
        </w:r>
        <w:r w:rsidR="00443D8A">
          <w:rPr>
            <w:noProof/>
            <w:webHidden/>
          </w:rPr>
          <w:tab/>
        </w:r>
        <w:r w:rsidR="00443D8A">
          <w:rPr>
            <w:noProof/>
            <w:webHidden/>
          </w:rPr>
          <w:fldChar w:fldCharType="begin"/>
        </w:r>
        <w:r w:rsidR="00443D8A">
          <w:rPr>
            <w:noProof/>
            <w:webHidden/>
          </w:rPr>
          <w:instrText xml:space="preserve"> PAGEREF _Toc383121638 \h </w:instrText>
        </w:r>
        <w:r w:rsidR="00443D8A">
          <w:rPr>
            <w:noProof/>
            <w:webHidden/>
          </w:rPr>
        </w:r>
        <w:r w:rsidR="00443D8A">
          <w:rPr>
            <w:noProof/>
            <w:webHidden/>
          </w:rPr>
          <w:fldChar w:fldCharType="separate"/>
        </w:r>
        <w:r w:rsidR="00443D8A">
          <w:rPr>
            <w:noProof/>
            <w:webHidden/>
          </w:rPr>
          <w:t>7</w:t>
        </w:r>
        <w:r w:rsidR="00443D8A">
          <w:rPr>
            <w:noProof/>
            <w:webHidden/>
          </w:rPr>
          <w:fldChar w:fldCharType="end"/>
        </w:r>
      </w:hyperlink>
    </w:p>
    <w:p w14:paraId="1D9E57DC" w14:textId="77777777" w:rsidR="00443D8A" w:rsidRDefault="00864AEA">
      <w:pPr>
        <w:pStyle w:val="Verzeichnis4"/>
        <w:rPr>
          <w:rFonts w:asciiTheme="minorHAnsi" w:eastAsiaTheme="minorEastAsia" w:hAnsiTheme="minorHAnsi" w:cstheme="minorBidi"/>
          <w:noProof/>
          <w:lang w:val="de-DE"/>
        </w:rPr>
      </w:pPr>
      <w:hyperlink w:anchor="_Toc383121639" w:history="1">
        <w:r w:rsidR="00443D8A" w:rsidRPr="00BC33F3">
          <w:rPr>
            <w:rStyle w:val="Hyperlink"/>
            <w:noProof/>
          </w:rPr>
          <w:t>(2)</w:t>
        </w:r>
        <w:r w:rsidR="00443D8A">
          <w:rPr>
            <w:rFonts w:asciiTheme="minorHAnsi" w:eastAsiaTheme="minorEastAsia" w:hAnsiTheme="minorHAnsi" w:cstheme="minorBidi"/>
            <w:noProof/>
            <w:lang w:val="de-DE"/>
          </w:rPr>
          <w:tab/>
        </w:r>
        <w:r w:rsidR="00443D8A" w:rsidRPr="00BC33F3">
          <w:rPr>
            <w:rStyle w:val="Hyperlink"/>
            <w:noProof/>
          </w:rPr>
          <w:t>Organization of small group work (5’)</w:t>
        </w:r>
        <w:r w:rsidR="00443D8A">
          <w:rPr>
            <w:noProof/>
            <w:webHidden/>
          </w:rPr>
          <w:tab/>
        </w:r>
        <w:r w:rsidR="00443D8A">
          <w:rPr>
            <w:noProof/>
            <w:webHidden/>
          </w:rPr>
          <w:fldChar w:fldCharType="begin"/>
        </w:r>
        <w:r w:rsidR="00443D8A">
          <w:rPr>
            <w:noProof/>
            <w:webHidden/>
          </w:rPr>
          <w:instrText xml:space="preserve"> PAGEREF _Toc383121639 \h </w:instrText>
        </w:r>
        <w:r w:rsidR="00443D8A">
          <w:rPr>
            <w:noProof/>
            <w:webHidden/>
          </w:rPr>
        </w:r>
        <w:r w:rsidR="00443D8A">
          <w:rPr>
            <w:noProof/>
            <w:webHidden/>
          </w:rPr>
          <w:fldChar w:fldCharType="separate"/>
        </w:r>
        <w:r w:rsidR="00443D8A">
          <w:rPr>
            <w:noProof/>
            <w:webHidden/>
          </w:rPr>
          <w:t>7</w:t>
        </w:r>
        <w:r w:rsidR="00443D8A">
          <w:rPr>
            <w:noProof/>
            <w:webHidden/>
          </w:rPr>
          <w:fldChar w:fldCharType="end"/>
        </w:r>
      </w:hyperlink>
    </w:p>
    <w:p w14:paraId="5E9D5349" w14:textId="77777777" w:rsidR="00443D8A" w:rsidRDefault="00864AEA">
      <w:pPr>
        <w:pStyle w:val="Verzeichnis4"/>
        <w:rPr>
          <w:rFonts w:asciiTheme="minorHAnsi" w:eastAsiaTheme="minorEastAsia" w:hAnsiTheme="minorHAnsi" w:cstheme="minorBidi"/>
          <w:noProof/>
          <w:lang w:val="de-DE"/>
        </w:rPr>
      </w:pPr>
      <w:hyperlink w:anchor="_Toc383121640" w:history="1">
        <w:r w:rsidR="00443D8A" w:rsidRPr="00BC33F3">
          <w:rPr>
            <w:rStyle w:val="Hyperlink"/>
            <w:noProof/>
          </w:rPr>
          <w:t>(3)</w:t>
        </w:r>
        <w:r w:rsidR="00443D8A">
          <w:rPr>
            <w:rFonts w:asciiTheme="minorHAnsi" w:eastAsiaTheme="minorEastAsia" w:hAnsiTheme="minorHAnsi" w:cstheme="minorBidi"/>
            <w:noProof/>
            <w:lang w:val="de-DE"/>
          </w:rPr>
          <w:tab/>
        </w:r>
        <w:r w:rsidR="00443D8A" w:rsidRPr="00BC33F3">
          <w:rPr>
            <w:rStyle w:val="Hyperlink"/>
            <w:noProof/>
          </w:rPr>
          <w:t>Small group wor</w:t>
        </w:r>
        <w:r w:rsidR="00443D8A">
          <w:rPr>
            <w:rStyle w:val="Hyperlink"/>
            <w:noProof/>
          </w:rPr>
          <w:t>k (45’</w:t>
        </w:r>
        <w:r w:rsidR="00443D8A" w:rsidRPr="00BC33F3">
          <w:rPr>
            <w:rStyle w:val="Hyperlink"/>
            <w:noProof/>
          </w:rPr>
          <w:t>)</w:t>
        </w:r>
        <w:r w:rsidR="00443D8A">
          <w:rPr>
            <w:noProof/>
            <w:webHidden/>
          </w:rPr>
          <w:tab/>
        </w:r>
        <w:r w:rsidR="00443D8A">
          <w:rPr>
            <w:noProof/>
            <w:webHidden/>
          </w:rPr>
          <w:fldChar w:fldCharType="begin"/>
        </w:r>
        <w:r w:rsidR="00443D8A">
          <w:rPr>
            <w:noProof/>
            <w:webHidden/>
          </w:rPr>
          <w:instrText xml:space="preserve"> PAGEREF _Toc383121640 \h </w:instrText>
        </w:r>
        <w:r w:rsidR="00443D8A">
          <w:rPr>
            <w:noProof/>
            <w:webHidden/>
          </w:rPr>
        </w:r>
        <w:r w:rsidR="00443D8A">
          <w:rPr>
            <w:noProof/>
            <w:webHidden/>
          </w:rPr>
          <w:fldChar w:fldCharType="separate"/>
        </w:r>
        <w:r w:rsidR="00443D8A">
          <w:rPr>
            <w:noProof/>
            <w:webHidden/>
          </w:rPr>
          <w:t>7</w:t>
        </w:r>
        <w:r w:rsidR="00443D8A">
          <w:rPr>
            <w:noProof/>
            <w:webHidden/>
          </w:rPr>
          <w:fldChar w:fldCharType="end"/>
        </w:r>
      </w:hyperlink>
    </w:p>
    <w:p w14:paraId="5490F27B" w14:textId="77777777" w:rsidR="00443D8A" w:rsidRDefault="00864AEA">
      <w:pPr>
        <w:pStyle w:val="Verzeichnis4"/>
        <w:rPr>
          <w:rFonts w:asciiTheme="minorHAnsi" w:eastAsiaTheme="minorEastAsia" w:hAnsiTheme="minorHAnsi" w:cstheme="minorBidi"/>
          <w:noProof/>
          <w:lang w:val="de-DE"/>
        </w:rPr>
      </w:pPr>
      <w:hyperlink w:anchor="_Toc383121641" w:history="1">
        <w:r w:rsidR="00443D8A" w:rsidRPr="00BC33F3">
          <w:rPr>
            <w:rStyle w:val="Hyperlink"/>
            <w:noProof/>
          </w:rPr>
          <w:t>(4)</w:t>
        </w:r>
        <w:r w:rsidR="00443D8A">
          <w:rPr>
            <w:rFonts w:asciiTheme="minorHAnsi" w:eastAsiaTheme="minorEastAsia" w:hAnsiTheme="minorHAnsi" w:cstheme="minorBidi"/>
            <w:noProof/>
            <w:lang w:val="de-DE"/>
          </w:rPr>
          <w:tab/>
        </w:r>
        <w:r w:rsidR="00443D8A" w:rsidRPr="00BC33F3">
          <w:rPr>
            <w:rStyle w:val="Hyperlink"/>
            <w:noProof/>
          </w:rPr>
          <w:t>Plenary: final evaluation (20’)</w:t>
        </w:r>
        <w:r w:rsidR="00443D8A">
          <w:rPr>
            <w:noProof/>
            <w:webHidden/>
          </w:rPr>
          <w:tab/>
        </w:r>
        <w:r w:rsidR="00443D8A">
          <w:rPr>
            <w:noProof/>
            <w:webHidden/>
          </w:rPr>
          <w:fldChar w:fldCharType="begin"/>
        </w:r>
        <w:r w:rsidR="00443D8A">
          <w:rPr>
            <w:noProof/>
            <w:webHidden/>
          </w:rPr>
          <w:instrText xml:space="preserve"> PAGEREF _Toc383121641 \h </w:instrText>
        </w:r>
        <w:r w:rsidR="00443D8A">
          <w:rPr>
            <w:noProof/>
            <w:webHidden/>
          </w:rPr>
        </w:r>
        <w:r w:rsidR="00443D8A">
          <w:rPr>
            <w:noProof/>
            <w:webHidden/>
          </w:rPr>
          <w:fldChar w:fldCharType="separate"/>
        </w:r>
        <w:r w:rsidR="00443D8A">
          <w:rPr>
            <w:noProof/>
            <w:webHidden/>
          </w:rPr>
          <w:t>7</w:t>
        </w:r>
        <w:r w:rsidR="00443D8A">
          <w:rPr>
            <w:noProof/>
            <w:webHidden/>
          </w:rPr>
          <w:fldChar w:fldCharType="end"/>
        </w:r>
      </w:hyperlink>
    </w:p>
    <w:p w14:paraId="57B34627" w14:textId="77777777" w:rsidR="00443D8A" w:rsidRDefault="00864AEA">
      <w:pPr>
        <w:pStyle w:val="Verzeichnis4"/>
        <w:rPr>
          <w:rFonts w:asciiTheme="minorHAnsi" w:eastAsiaTheme="minorEastAsia" w:hAnsiTheme="minorHAnsi" w:cstheme="minorBidi"/>
          <w:noProof/>
          <w:lang w:val="de-DE"/>
        </w:rPr>
      </w:pPr>
      <w:hyperlink w:anchor="_Toc383121642" w:history="1">
        <w:r w:rsidR="00443D8A" w:rsidRPr="00BC33F3">
          <w:rPr>
            <w:rStyle w:val="Hyperlink"/>
            <w:noProof/>
          </w:rPr>
          <w:t>(5)</w:t>
        </w:r>
        <w:r w:rsidR="00443D8A">
          <w:rPr>
            <w:rFonts w:asciiTheme="minorHAnsi" w:eastAsiaTheme="minorEastAsia" w:hAnsiTheme="minorHAnsi" w:cstheme="minorBidi"/>
            <w:noProof/>
            <w:lang w:val="de-DE"/>
          </w:rPr>
          <w:tab/>
        </w:r>
        <w:r w:rsidR="00443D8A" w:rsidRPr="00BC33F3">
          <w:rPr>
            <w:rStyle w:val="Hyperlink"/>
            <w:noProof/>
          </w:rPr>
          <w:t>Plenary: reflecting the method (15’)</w:t>
        </w:r>
        <w:r w:rsidR="00C521C1" w:rsidRPr="00C521C1">
          <w:rPr>
            <w:b/>
            <w:bCs/>
            <w:noProof/>
          </w:rPr>
          <w:t xml:space="preserve"> </w:t>
        </w:r>
        <w:r w:rsidR="00443D8A">
          <w:rPr>
            <w:noProof/>
            <w:webHidden/>
          </w:rPr>
          <w:tab/>
        </w:r>
        <w:r w:rsidR="00443D8A">
          <w:rPr>
            <w:noProof/>
            <w:webHidden/>
          </w:rPr>
          <w:fldChar w:fldCharType="begin"/>
        </w:r>
        <w:r w:rsidR="00443D8A">
          <w:rPr>
            <w:noProof/>
            <w:webHidden/>
          </w:rPr>
          <w:instrText xml:space="preserve"> PAGEREF _Toc383121642 \h </w:instrText>
        </w:r>
        <w:r w:rsidR="00443D8A">
          <w:rPr>
            <w:noProof/>
            <w:webHidden/>
          </w:rPr>
        </w:r>
        <w:r w:rsidR="00443D8A">
          <w:rPr>
            <w:noProof/>
            <w:webHidden/>
          </w:rPr>
          <w:fldChar w:fldCharType="separate"/>
        </w:r>
        <w:r w:rsidR="00443D8A">
          <w:rPr>
            <w:noProof/>
            <w:webHidden/>
          </w:rPr>
          <w:t>7</w:t>
        </w:r>
        <w:r w:rsidR="00443D8A">
          <w:rPr>
            <w:noProof/>
            <w:webHidden/>
          </w:rPr>
          <w:fldChar w:fldCharType="end"/>
        </w:r>
      </w:hyperlink>
    </w:p>
    <w:p w14:paraId="13972E79" w14:textId="77777777" w:rsidR="004F38B8" w:rsidRDefault="00B118DA" w:rsidP="00735B59">
      <w:pPr>
        <w:pStyle w:val="berschrift1"/>
        <w:numPr>
          <w:ilvl w:val="0"/>
          <w:numId w:val="0"/>
        </w:numPr>
      </w:pPr>
      <w:r>
        <w:rPr>
          <w:rFonts w:ascii="Times New Roman" w:hAnsi="Times New Roman"/>
          <w:noProof/>
          <w:sz w:val="24"/>
          <w:szCs w:val="24"/>
          <w:lang w:val="de-DE"/>
        </w:rPr>
        <mc:AlternateContent>
          <mc:Choice Requires="wps">
            <w:drawing>
              <wp:anchor distT="0" distB="0" distL="114300" distR="114300" simplePos="0" relativeHeight="251695104" behindDoc="0" locked="0" layoutInCell="1" allowOverlap="1" wp14:anchorId="4A37C7D3" wp14:editId="063EEBD8">
                <wp:simplePos x="0" y="0"/>
                <wp:positionH relativeFrom="column">
                  <wp:posOffset>306705</wp:posOffset>
                </wp:positionH>
                <wp:positionV relativeFrom="paragraph">
                  <wp:posOffset>4231005</wp:posOffset>
                </wp:positionV>
                <wp:extent cx="5454650" cy="869950"/>
                <wp:effectExtent l="0" t="0" r="0" b="6350"/>
                <wp:wrapNone/>
                <wp:docPr id="40" name="Textfeld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54650" cy="869950"/>
                        </a:xfrm>
                        <a:prstGeom prst="rect">
                          <a:avLst/>
                        </a:prstGeom>
                        <a:solidFill>
                          <a:srgbClr val="FFFFFF"/>
                        </a:solidFill>
                        <a:ln w="9525">
                          <a:noFill/>
                          <a:miter lim="800000"/>
                          <a:headEnd/>
                          <a:tailEnd/>
                        </a:ln>
                      </wps:spPr>
                      <wps:txbx>
                        <w:txbxContent>
                          <w:p w14:paraId="76E0FE76" w14:textId="108F712E" w:rsidR="00B118DA" w:rsidRDefault="00B118DA" w:rsidP="00545B3D">
                            <w:pPr>
                              <w:pStyle w:val="Verzeichnis1"/>
                              <w:tabs>
                                <w:tab w:val="clear" w:pos="440"/>
                              </w:tabs>
                            </w:pPr>
                            <w:r w:rsidRPr="00B118DA">
                              <w:rPr>
                                <w:b/>
                                <w:bCs/>
                              </w:rPr>
                              <w:t xml:space="preserve">This manual is financed by </w:t>
                            </w:r>
                            <w:r w:rsidR="00545B3D">
                              <w:rPr>
                                <w:b/>
                                <w:bCs/>
                              </w:rPr>
                              <w:t xml:space="preserve">the German </w:t>
                            </w:r>
                            <w:r w:rsidRPr="00B118DA">
                              <w:rPr>
                                <w:b/>
                                <w:bCs/>
                              </w:rPr>
                              <w:t>Federal Foreign Office and DAAD (German Academic Exchange Service) within the program</w:t>
                            </w:r>
                            <w:r w:rsidRPr="00B118DA">
                              <w:rPr>
                                <w:b/>
                                <w:bCs/>
                                <w:lang w:val="de-DE"/>
                              </w:rPr>
                              <w:t xml:space="preserve"> </w:t>
                            </w:r>
                            <w:r w:rsidRPr="00B118DA">
                              <w:rPr>
                                <w:b/>
                                <w:bCs/>
                              </w:rPr>
                              <w:t>"Conflict Prevention in the Region of South Caucasus/Central Asia and Moldova 2009-2013"</w:t>
                            </w:r>
                          </w:p>
                          <w:p w14:paraId="308EFE36" w14:textId="77777777" w:rsidR="00B118DA" w:rsidRPr="00B118DA" w:rsidRDefault="00B118DA" w:rsidP="00545B3D">
                            <w:pPr>
                              <w:pStyle w:val="Verzeichnis1"/>
                              <w:tabs>
                                <w:tab w:val="clear" w:pos="440"/>
                              </w:tabs>
                              <w:rPr>
                                <w:lang w:val="de-DE"/>
                              </w:rPr>
                            </w:pPr>
                            <w:r w:rsidRPr="00B118DA">
                              <w:t xml:space="preserve">Everybody is encouraged to use this draft in order to learn and develop it.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feld 40" o:spid="_x0000_s1033" type="#_x0000_t202" style="position:absolute;margin-left:24.15pt;margin-top:333.15pt;width:429.5pt;height:68.5pt;z-index:25169510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" stroked="f">
                <v:textbox style="mso-fit-shape-to-text:t">
                  <w:txbxContent>
                    <w:p w14:paraId="76E0FE76" w14:textId="108F712E" w:rsidR="00B118DA" w:rsidRDefault="00B118DA" w:rsidP="00545B3D">
                      <w:pPr>
                        <w:pStyle w:val="Verzeichnis1"/>
                        <w:tabs>
                          <w:tab w:val="clear" w:pos="440"/>
                        </w:tabs>
                      </w:pPr>
                      <w:r w:rsidRPr="00B118DA">
                        <w:rPr>
                          <w:b/>
                          <w:bCs/>
                        </w:rPr>
                        <w:t xml:space="preserve">This manual is financed by </w:t>
                      </w:r>
                      <w:r w:rsidR="00545B3D">
                        <w:rPr>
                          <w:b/>
                          <w:bCs/>
                        </w:rPr>
                        <w:t xml:space="preserve">the German </w:t>
                      </w:r>
                      <w:r w:rsidRPr="00B118DA">
                        <w:rPr>
                          <w:b/>
                          <w:bCs/>
                        </w:rPr>
                        <w:t>Federal Foreign Office and DAAD (German Academic Exchange Service) within the program</w:t>
                      </w:r>
                      <w:r w:rsidRPr="00B118DA">
                        <w:rPr>
                          <w:b/>
                          <w:bCs/>
                          <w:lang w:val="de-DE"/>
                        </w:rPr>
                        <w:t xml:space="preserve"> </w:t>
                      </w:r>
                      <w:r w:rsidRPr="00B118DA">
                        <w:rPr>
                          <w:b/>
                          <w:bCs/>
                        </w:rPr>
                        <w:t>"Conflict Prevention in the Region of South Caucasus/Central Asia and Moldova 2009-2013"</w:t>
                      </w:r>
                    </w:p>
                    <w:p w14:paraId="308EFE36" w14:textId="77777777" w:rsidR="00B118DA" w:rsidRPr="00B118DA" w:rsidRDefault="00B118DA" w:rsidP="00545B3D">
                      <w:pPr>
                        <w:pStyle w:val="Verzeichnis1"/>
                        <w:tabs>
                          <w:tab w:val="clear" w:pos="440"/>
                        </w:tabs>
                        <w:rPr>
                          <w:lang w:val="de-DE"/>
                        </w:rPr>
                      </w:pPr>
                      <w:r w:rsidRPr="00B118DA">
                        <w:t xml:space="preserve">Everybody is encouraged to use this draft in order to learn and develop it. </w:t>
                      </w:r>
                    </w:p>
                  </w:txbxContent>
                </v:textbox>
              </v:shape>
            </w:pict>
          </mc:Fallback>
        </mc:AlternateContent>
      </w:r>
      <w:r w:rsidR="00443D8A">
        <w:rPr>
          <w:rFonts w:eastAsia="Calibri" w:cs="Arial"/>
          <w:b w:val="0"/>
          <w:bCs w:val="0"/>
          <w:noProof/>
          <w:sz w:val="22"/>
          <w:szCs w:val="22"/>
        </w:rPr>
        <w:fldChar w:fldCharType="end"/>
      </w:r>
      <w:r w:rsidR="004F38B8">
        <w:br w:type="page"/>
      </w:r>
    </w:p>
    <w:p w14:paraId="29DE8571" w14:textId="77777777" w:rsidR="00744232" w:rsidRDefault="00744232" w:rsidP="00585FA1">
      <w:pPr>
        <w:pStyle w:val="berschrift1"/>
        <w:sectPr w:rsidR="00744232" w:rsidSect="00FC1171">
          <w:pgSz w:w="11906" w:h="16838"/>
          <w:pgMar w:top="1417" w:right="1417" w:bottom="1134" w:left="1417" w:header="708" w:footer="708" w:gutter="0"/>
          <w:cols w:space="708"/>
          <w:docGrid w:linePitch="360"/>
        </w:sectPr>
      </w:pPr>
    </w:p>
    <w:bookmarkStart w:id="0" w:name="_Toc381832992"/>
    <w:bookmarkStart w:id="1" w:name="_Toc383121628"/>
    <w:bookmarkEnd w:id="0"/>
    <w:p w14:paraId="58B1FD57" w14:textId="77777777" w:rsidR="003162AB" w:rsidRPr="003027ED" w:rsidRDefault="003946B0" w:rsidP="00B25D64">
      <w:pPr>
        <w:pStyle w:val="berschrift1"/>
        <w:numPr>
          <w:ilvl w:val="0"/>
          <w:numId w:val="5"/>
        </w:numPr>
      </w:pPr>
      <w:r>
        <w:lastRenderedPageBreak/>
        <w:fldChar w:fldCharType="begin"/>
      </w:r>
      <w:r>
        <w:instrText xml:space="preserve"> HYPERLINK "08_TiMMCO-Monitoring_en_2010.pptx" </w:instrText>
      </w:r>
      <w:r>
        <w:fldChar w:fldCharType="separate"/>
      </w:r>
      <w:r w:rsidR="003162AB" w:rsidRPr="003946B0">
        <w:rPr>
          <w:rStyle w:val="Hyperlink"/>
        </w:rPr>
        <w:t>Monitoring the Process</w:t>
      </w:r>
      <w:r>
        <w:fldChar w:fldCharType="end"/>
      </w:r>
      <w:r w:rsidR="003162AB" w:rsidRPr="003027ED">
        <w:t xml:space="preserve">: </w:t>
      </w:r>
      <w:r w:rsidR="003162AB">
        <w:t>B</w:t>
      </w:r>
      <w:r w:rsidR="003162AB" w:rsidRPr="003027ED">
        <w:t xml:space="preserve">uilding a </w:t>
      </w:r>
      <w:r w:rsidR="003162AB">
        <w:t>C</w:t>
      </w:r>
      <w:r w:rsidR="003162AB" w:rsidRPr="003027ED">
        <w:t xml:space="preserve">ulture of </w:t>
      </w:r>
      <w:r w:rsidR="003162AB">
        <w:t>C</w:t>
      </w:r>
      <w:r w:rsidR="003162AB" w:rsidRPr="003027ED">
        <w:t>ooperation</w:t>
      </w:r>
      <w:bookmarkEnd w:id="1"/>
    </w:p>
    <w:p w14:paraId="3F50E2C6" w14:textId="77777777" w:rsidR="003162AB" w:rsidRDefault="003162AB" w:rsidP="003162AB">
      <w:r>
        <w:t>The seventh step of IMMCO has two goals. On the one hand, it should help to establish a culture of cooperation between the former conflict parties</w:t>
      </w:r>
      <w:r>
        <w:rPr>
          <w:rStyle w:val="Funotenzeichen"/>
        </w:rPr>
        <w:footnoteReference w:id="1"/>
      </w:r>
      <w:r>
        <w:t xml:space="preserve">. On the other hand, it supports the implementation of the action plan. </w:t>
      </w:r>
    </w:p>
    <w:p w14:paraId="1D189C8D" w14:textId="77777777" w:rsidR="003162AB" w:rsidRPr="003027ED" w:rsidRDefault="003162AB" w:rsidP="007B4B23">
      <w:pPr>
        <w:pStyle w:val="berschrift3"/>
      </w:pPr>
      <w:bookmarkStart w:id="2" w:name="_Toc383121629"/>
      <w:r w:rsidRPr="003027ED">
        <w:t>Establishing a culture of cooperation</w:t>
      </w:r>
      <w:bookmarkEnd w:id="2"/>
      <w:r w:rsidRPr="003027ED">
        <w:t xml:space="preserve"> </w:t>
      </w:r>
    </w:p>
    <w:p w14:paraId="543A7FCC" w14:textId="77777777" w:rsidR="003162AB" w:rsidRDefault="003162AB" w:rsidP="003162AB">
      <w:r>
        <w:t xml:space="preserve">The culture of cooperation is further defined by a set of common values, roles, and rules that the parties take into their specific culture. </w:t>
      </w:r>
    </w:p>
    <w:p w14:paraId="6345A640" w14:textId="77777777" w:rsidR="003162AB" w:rsidRDefault="003162AB" w:rsidP="00545B3D">
      <w:r>
        <w:t xml:space="preserve">The </w:t>
      </w:r>
      <w:hyperlink r:id="rId18" w:anchor="2" w:history="1">
        <w:r w:rsidRPr="003946B0">
          <w:rPr>
            <w:rStyle w:val="Hyperlink"/>
          </w:rPr>
          <w:t xml:space="preserve">key </w:t>
        </w:r>
        <w:r w:rsidRPr="003946B0">
          <w:rPr>
            <w:rStyle w:val="Hyperlink"/>
            <w:i/>
            <w:iCs/>
          </w:rPr>
          <w:t>values</w:t>
        </w:r>
      </w:hyperlink>
      <w:r>
        <w:t xml:space="preserve"> of cooperation are …</w:t>
      </w:r>
    </w:p>
    <w:p w14:paraId="0207C9BC" w14:textId="3E3EBB60" w:rsidR="003162AB" w:rsidRDefault="003162AB" w:rsidP="00C576DB">
      <w:pPr>
        <w:tabs>
          <w:tab w:val="left" w:pos="284"/>
        </w:tabs>
        <w:ind w:left="284" w:hanging="284"/>
      </w:pPr>
      <w:r>
        <w:t>…</w:t>
      </w:r>
      <w:r>
        <w:tab/>
      </w:r>
      <w:proofErr w:type="gramStart"/>
      <w:r>
        <w:t>transparency</w:t>
      </w:r>
      <w:proofErr w:type="gramEnd"/>
      <w:r>
        <w:t xml:space="preserve"> of information, i.e. to give out </w:t>
      </w:r>
      <w:r w:rsidR="00C576DB">
        <w:t>only true</w:t>
      </w:r>
      <w:r>
        <w:t xml:space="preserve"> information </w:t>
      </w:r>
      <w:r w:rsidR="00C576DB">
        <w:t>and</w:t>
      </w:r>
      <w:r>
        <w:t xml:space="preserve"> </w:t>
      </w:r>
      <w:r w:rsidR="00C576DB">
        <w:t xml:space="preserve">not </w:t>
      </w:r>
      <w:r>
        <w:t xml:space="preserve">to hide important information to each other’s disadvantage, </w:t>
      </w:r>
    </w:p>
    <w:p w14:paraId="7FD2D4A9" w14:textId="2793BD03" w:rsidR="003162AB" w:rsidRDefault="003162AB" w:rsidP="00545B3D">
      <w:pPr>
        <w:tabs>
          <w:tab w:val="left" w:pos="284"/>
        </w:tabs>
        <w:ind w:left="284" w:hanging="284"/>
      </w:pPr>
      <w:r>
        <w:t>…</w:t>
      </w:r>
      <w:r>
        <w:tab/>
      </w:r>
      <w:proofErr w:type="gramStart"/>
      <w:r>
        <w:t>generosity</w:t>
      </w:r>
      <w:proofErr w:type="gramEnd"/>
      <w:r>
        <w:t xml:space="preserve"> within the relationship, i.e. </w:t>
      </w:r>
      <w:r w:rsidR="00C576DB">
        <w:t xml:space="preserve">to recognize and </w:t>
      </w:r>
      <w:r>
        <w:t>not to intentionally harm the other side,</w:t>
      </w:r>
    </w:p>
    <w:p w14:paraId="56354D68" w14:textId="5079F8D9" w:rsidR="003162AB" w:rsidRDefault="003162AB" w:rsidP="00C576DB">
      <w:pPr>
        <w:tabs>
          <w:tab w:val="left" w:pos="284"/>
        </w:tabs>
        <w:ind w:left="284" w:hanging="284"/>
      </w:pPr>
      <w:r>
        <w:t>…</w:t>
      </w:r>
      <w:r>
        <w:tab/>
      </w:r>
      <w:proofErr w:type="gramStart"/>
      <w:r>
        <w:t>openness</w:t>
      </w:r>
      <w:proofErr w:type="gramEnd"/>
      <w:r>
        <w:t xml:space="preserve"> to understand the subjective world of the other side, i.e. </w:t>
      </w:r>
      <w:r w:rsidR="00C576DB">
        <w:t xml:space="preserve">to listen to the other side and </w:t>
      </w:r>
      <w:r>
        <w:t>not to return to the previous negative stereotypes and blame for mistakes,</w:t>
      </w:r>
    </w:p>
    <w:p w14:paraId="55E782D8" w14:textId="77777777" w:rsidR="003162AB" w:rsidRDefault="003162AB" w:rsidP="00545B3D">
      <w:pPr>
        <w:tabs>
          <w:tab w:val="left" w:pos="284"/>
        </w:tabs>
        <w:ind w:left="284" w:hanging="284"/>
        <w:rPr>
          <w:rStyle w:val="hps"/>
          <w:lang w:val="en"/>
        </w:rPr>
      </w:pPr>
      <w:r>
        <w:t>…</w:t>
      </w:r>
      <w:r>
        <w:tab/>
      </w:r>
      <w:proofErr w:type="gramStart"/>
      <w:r>
        <w:t>responsibility</w:t>
      </w:r>
      <w:proofErr w:type="gramEnd"/>
      <w:r>
        <w:t xml:space="preserve"> for</w:t>
      </w:r>
      <w:r w:rsidRPr="00C74A1F">
        <w:t xml:space="preserve"> </w:t>
      </w:r>
      <w:r>
        <w:t xml:space="preserve">agreed actions, i.e. </w:t>
      </w:r>
      <w:r>
        <w:rPr>
          <w:rStyle w:val="hps"/>
          <w:lang w:val="en"/>
        </w:rPr>
        <w:t>performing the</w:t>
      </w:r>
      <w:r>
        <w:rPr>
          <w:rStyle w:val="shorttext"/>
          <w:lang w:val="en"/>
        </w:rPr>
        <w:t xml:space="preserve"> </w:t>
      </w:r>
      <w:r>
        <w:rPr>
          <w:rStyle w:val="hps"/>
          <w:lang w:val="en"/>
        </w:rPr>
        <w:t>expected tasks.</w:t>
      </w:r>
    </w:p>
    <w:p w14:paraId="2D93802C" w14:textId="77777777" w:rsidR="003162AB" w:rsidRPr="003027ED" w:rsidRDefault="003162AB" w:rsidP="00545B3D">
      <w:r>
        <w:t xml:space="preserve">Cooperation has a very good foundation, if the parties have </w:t>
      </w:r>
      <w:r>
        <w:rPr>
          <w:i/>
          <w:iCs/>
        </w:rPr>
        <w:t>working trust</w:t>
      </w:r>
      <w:r>
        <w:t xml:space="preserve"> </w:t>
      </w:r>
      <w:r w:rsidRPr="003027ED">
        <w:t>in these values as well as</w:t>
      </w:r>
      <w:r>
        <w:t xml:space="preserve"> a</w:t>
      </w:r>
      <w:r w:rsidRPr="003027ED">
        <w:t xml:space="preserve"> </w:t>
      </w:r>
      <w:r w:rsidRPr="003027ED">
        <w:rPr>
          <w:i/>
          <w:iCs/>
        </w:rPr>
        <w:t>mutual commitment</w:t>
      </w:r>
      <w:r w:rsidRPr="003027ED">
        <w:t xml:space="preserve"> to them.</w:t>
      </w:r>
    </w:p>
    <w:p w14:paraId="0EA8DA73" w14:textId="77777777" w:rsidR="003162AB" w:rsidRPr="003027ED" w:rsidRDefault="003162AB" w:rsidP="00545B3D">
      <w:r w:rsidRPr="003027ED">
        <w:t xml:space="preserve">A culture of cooperation breaks down these values </w:t>
      </w:r>
      <w:r>
        <w:t>in</w:t>
      </w:r>
      <w:r w:rsidRPr="003027ED">
        <w:t>to partnership</w:t>
      </w:r>
      <w:r w:rsidRPr="003027ED">
        <w:rPr>
          <w:i/>
          <w:iCs/>
        </w:rPr>
        <w:t xml:space="preserve"> roles</w:t>
      </w:r>
      <w:r w:rsidRPr="003027ED">
        <w:t xml:space="preserve">. </w:t>
      </w:r>
      <w:r>
        <w:t>Thus</w:t>
      </w:r>
      <w:r w:rsidRPr="003027ED">
        <w:t xml:space="preserve"> cooperation is based on taking the roles of working partners, </w:t>
      </w:r>
      <w:r>
        <w:t xml:space="preserve">which </w:t>
      </w:r>
      <w:r w:rsidRPr="003027ED">
        <w:t>includ</w:t>
      </w:r>
      <w:r>
        <w:t>e</w:t>
      </w:r>
      <w:r w:rsidRPr="003027ED">
        <w:t xml:space="preserve"> respective role segments and task distributions, role flexibility within the interpersonal interaction and role</w:t>
      </w:r>
      <w:r>
        <w:t xml:space="preserve"> </w:t>
      </w:r>
      <w:r w:rsidRPr="003027ED">
        <w:t>distanc</w:t>
      </w:r>
      <w:r>
        <w:t>e</w:t>
      </w:r>
      <w:r w:rsidRPr="003027ED">
        <w:t xml:space="preserve"> to social norms.</w:t>
      </w:r>
    </w:p>
    <w:p w14:paraId="7ED125AC" w14:textId="77777777" w:rsidR="003162AB" w:rsidRPr="003027ED" w:rsidRDefault="003162AB" w:rsidP="00545B3D">
      <w:pPr>
        <w:spacing w:after="40"/>
      </w:pPr>
      <w:r w:rsidRPr="003027ED">
        <w:t>Between hard</w:t>
      </w:r>
      <w:r>
        <w:t>-</w:t>
      </w:r>
      <w:r w:rsidRPr="003027ED">
        <w:t>competing or even hostile partners</w:t>
      </w:r>
      <w:r>
        <w:t>,</w:t>
      </w:r>
      <w:r w:rsidRPr="003027ED">
        <w:t xml:space="preserve"> an interaction system is established that is characterized by behavioral patterns as attempts to harm the opponent</w:t>
      </w:r>
      <w:r>
        <w:t xml:space="preserve"> in order</w:t>
      </w:r>
      <w:r w:rsidRPr="003027ED">
        <w:t xml:space="preserve"> to get </w:t>
      </w:r>
      <w:r>
        <w:t xml:space="preserve">an </w:t>
      </w:r>
      <w:r w:rsidRPr="003027ED">
        <w:t xml:space="preserve">advantage by using false information, </w:t>
      </w:r>
      <w:r>
        <w:t>jeopardizing</w:t>
      </w:r>
      <w:r w:rsidRPr="003027ED">
        <w:t xml:space="preserve"> common actions, and by creating and disseminating negative stereotypes, blame and attributions. It seems as if there are common </w:t>
      </w:r>
      <w:r w:rsidRPr="003027ED">
        <w:rPr>
          <w:i/>
          <w:iCs/>
        </w:rPr>
        <w:t>rules</w:t>
      </w:r>
      <w:r w:rsidRPr="003027ED">
        <w:t xml:space="preserve"> like:</w:t>
      </w:r>
    </w:p>
    <w:p w14:paraId="389F24A8" w14:textId="77777777" w:rsidR="003162AB" w:rsidRPr="003162AB" w:rsidRDefault="003162AB" w:rsidP="00B909EB">
      <w:pPr>
        <w:pStyle w:val="Listenabsatz1"/>
        <w:numPr>
          <w:ilvl w:val="0"/>
          <w:numId w:val="8"/>
        </w:numPr>
        <w:spacing w:after="40" w:line="240" w:lineRule="auto"/>
        <w:ind w:left="567" w:hanging="207"/>
        <w:rPr>
          <w:lang w:val="en"/>
        </w:rPr>
      </w:pPr>
      <w:r w:rsidRPr="003162AB">
        <w:t>Hinder and defeat the others, where you meet them</w:t>
      </w:r>
      <w:r w:rsidRPr="003162AB">
        <w:rPr>
          <w:lang w:val="en"/>
        </w:rPr>
        <w:t xml:space="preserve">! </w:t>
      </w:r>
    </w:p>
    <w:p w14:paraId="4C4E0D88" w14:textId="77777777" w:rsidR="003162AB" w:rsidRDefault="003162AB" w:rsidP="00B909EB">
      <w:pPr>
        <w:pStyle w:val="Listenabsatz1"/>
        <w:numPr>
          <w:ilvl w:val="0"/>
          <w:numId w:val="8"/>
        </w:numPr>
        <w:spacing w:after="40" w:line="240" w:lineRule="auto"/>
        <w:ind w:left="567" w:hanging="207"/>
        <w:rPr>
          <w:lang w:val="en"/>
        </w:rPr>
      </w:pPr>
      <w:r w:rsidRPr="003162AB">
        <w:t>Give</w:t>
      </w:r>
      <w:r>
        <w:rPr>
          <w:lang w:val="en"/>
        </w:rPr>
        <w:t xml:space="preserve"> </w:t>
      </w:r>
      <w:r w:rsidRPr="003162AB">
        <w:t>as little information to the others as</w:t>
      </w:r>
      <w:r>
        <w:rPr>
          <w:lang w:val="en"/>
        </w:rPr>
        <w:t xml:space="preserve"> </w:t>
      </w:r>
      <w:r w:rsidRPr="003162AB">
        <w:t>possible, and if</w:t>
      </w:r>
      <w:r>
        <w:rPr>
          <w:lang w:val="en"/>
        </w:rPr>
        <w:t xml:space="preserve"> </w:t>
      </w:r>
      <w:r w:rsidRPr="003162AB">
        <w:t>you need to, then</w:t>
      </w:r>
      <w:r>
        <w:rPr>
          <w:lang w:val="en"/>
        </w:rPr>
        <w:t xml:space="preserve"> </w:t>
      </w:r>
      <w:r w:rsidRPr="003162AB">
        <w:t>twist</w:t>
      </w:r>
      <w:r>
        <w:rPr>
          <w:lang w:val="en"/>
        </w:rPr>
        <w:t xml:space="preserve"> </w:t>
      </w:r>
      <w:r w:rsidRPr="003162AB">
        <w:t>and</w:t>
      </w:r>
      <w:r>
        <w:rPr>
          <w:lang w:val="en"/>
        </w:rPr>
        <w:t xml:space="preserve"> </w:t>
      </w:r>
      <w:r w:rsidRPr="003162AB">
        <w:t>conceal</w:t>
      </w:r>
      <w:r>
        <w:rPr>
          <w:lang w:val="en"/>
        </w:rPr>
        <w:t xml:space="preserve"> </w:t>
      </w:r>
      <w:r w:rsidRPr="003162AB">
        <w:t>it</w:t>
      </w:r>
      <w:r>
        <w:rPr>
          <w:lang w:val="en"/>
        </w:rPr>
        <w:t>!</w:t>
      </w:r>
    </w:p>
    <w:p w14:paraId="696A05B4" w14:textId="77777777" w:rsidR="003162AB" w:rsidRDefault="003162AB" w:rsidP="00B909EB">
      <w:pPr>
        <w:pStyle w:val="Listenabsatz1"/>
        <w:numPr>
          <w:ilvl w:val="0"/>
          <w:numId w:val="8"/>
        </w:numPr>
        <w:spacing w:after="40" w:line="240" w:lineRule="auto"/>
        <w:ind w:left="567" w:hanging="207"/>
        <w:rPr>
          <w:lang w:val="en"/>
        </w:rPr>
      </w:pPr>
      <w:r>
        <w:rPr>
          <w:lang w:val="en"/>
        </w:rPr>
        <w:t>Do nothing that gives advantage to the other side!</w:t>
      </w:r>
    </w:p>
    <w:p w14:paraId="2369A86D" w14:textId="77777777" w:rsidR="003162AB" w:rsidRPr="003162AB" w:rsidRDefault="003162AB" w:rsidP="00B909EB">
      <w:pPr>
        <w:pStyle w:val="Listenabsatz1"/>
        <w:numPr>
          <w:ilvl w:val="0"/>
          <w:numId w:val="8"/>
        </w:numPr>
        <w:spacing w:after="40" w:line="240" w:lineRule="auto"/>
        <w:ind w:left="567" w:hanging="207"/>
        <w:rPr>
          <w:lang w:val="en"/>
        </w:rPr>
      </w:pPr>
      <w:r w:rsidRPr="003162AB">
        <w:t>Identify</w:t>
      </w:r>
      <w:r>
        <w:rPr>
          <w:lang w:val="en"/>
        </w:rPr>
        <w:t xml:space="preserve"> </w:t>
      </w:r>
      <w:r w:rsidRPr="003162AB">
        <w:t>and</w:t>
      </w:r>
      <w:r>
        <w:rPr>
          <w:lang w:val="en"/>
        </w:rPr>
        <w:t xml:space="preserve"> </w:t>
      </w:r>
      <w:r w:rsidRPr="003162AB">
        <w:t>spread</w:t>
      </w:r>
      <w:r>
        <w:rPr>
          <w:lang w:val="en"/>
        </w:rPr>
        <w:t xml:space="preserve"> </w:t>
      </w:r>
      <w:r w:rsidRPr="003162AB">
        <w:t>negative qualities</w:t>
      </w:r>
      <w:r>
        <w:rPr>
          <w:lang w:val="en"/>
        </w:rPr>
        <w:t xml:space="preserve"> </w:t>
      </w:r>
      <w:r w:rsidRPr="003162AB">
        <w:t>about</w:t>
      </w:r>
      <w:r>
        <w:rPr>
          <w:lang w:val="en"/>
        </w:rPr>
        <w:t xml:space="preserve"> </w:t>
      </w:r>
      <w:r w:rsidRPr="003162AB">
        <w:t>the others and</w:t>
      </w:r>
      <w:r>
        <w:rPr>
          <w:lang w:val="en"/>
        </w:rPr>
        <w:t xml:space="preserve"> </w:t>
      </w:r>
      <w:r w:rsidRPr="003162AB">
        <w:t>give them</w:t>
      </w:r>
      <w:r>
        <w:rPr>
          <w:lang w:val="en"/>
        </w:rPr>
        <w:t xml:space="preserve"> </w:t>
      </w:r>
      <w:r w:rsidRPr="003162AB">
        <w:t>the blame for every</w:t>
      </w:r>
      <w:r>
        <w:rPr>
          <w:lang w:val="en"/>
        </w:rPr>
        <w:t xml:space="preserve"> </w:t>
      </w:r>
      <w:r w:rsidRPr="003162AB">
        <w:t>evil</w:t>
      </w:r>
      <w:r>
        <w:rPr>
          <w:lang w:val="en"/>
        </w:rPr>
        <w:t xml:space="preserve"> </w:t>
      </w:r>
      <w:r w:rsidRPr="003162AB">
        <w:t>of the</w:t>
      </w:r>
      <w:r>
        <w:rPr>
          <w:lang w:val="en"/>
        </w:rPr>
        <w:t xml:space="preserve"> </w:t>
      </w:r>
      <w:r w:rsidRPr="003162AB">
        <w:t>world</w:t>
      </w:r>
      <w:r>
        <w:rPr>
          <w:lang w:val="en"/>
        </w:rPr>
        <w:t>!</w:t>
      </w:r>
      <w:r w:rsidRPr="003162AB">
        <w:rPr>
          <w:lang w:val="en"/>
        </w:rPr>
        <w:t xml:space="preserve"> </w:t>
      </w:r>
    </w:p>
    <w:p w14:paraId="276F35DD" w14:textId="77777777" w:rsidR="003162AB" w:rsidRPr="003027ED" w:rsidRDefault="003162AB" w:rsidP="00545B3D">
      <w:r w:rsidRPr="003027ED">
        <w:t>In contrast, a cooperative system is founded on patterns of supporting the others as a friend by transparent</w:t>
      </w:r>
      <w:r>
        <w:t>ly</w:t>
      </w:r>
      <w:r w:rsidRPr="003027ED">
        <w:t xml:space="preserve"> </w:t>
      </w:r>
      <w:r>
        <w:t>sharing</w:t>
      </w:r>
      <w:r w:rsidRPr="003027ED">
        <w:t xml:space="preserve"> information, by fulfilling what is mut</w:t>
      </w:r>
      <w:r>
        <w:t>u</w:t>
      </w:r>
      <w:r w:rsidRPr="003027ED">
        <w:t xml:space="preserve">ally expected </w:t>
      </w:r>
      <w:r>
        <w:t>of</w:t>
      </w:r>
      <w:r w:rsidRPr="003027ED">
        <w:t xml:space="preserve"> each other and by applying active listening to understand </w:t>
      </w:r>
      <w:r>
        <w:t>the others'</w:t>
      </w:r>
      <w:r w:rsidRPr="003027ED">
        <w:t xml:space="preserve"> personal thoughts, feelings and motiv</w:t>
      </w:r>
      <w:r w:rsidRPr="003027ED">
        <w:t>a</w:t>
      </w:r>
      <w:r w:rsidRPr="003027ED">
        <w:t>tions.</w:t>
      </w:r>
    </w:p>
    <w:p w14:paraId="70723813" w14:textId="77777777" w:rsidR="003162AB" w:rsidRDefault="003162AB" w:rsidP="00545B3D">
      <w:r>
        <w:t xml:space="preserve">These ideas of building a culture of cooperation can be instilled while monitoring the party’s implementation of their action plan in their environment. This double track – establishing a culture of cooperation and supporting the implementation of the action plan – is the key idea of this last step in our concept. </w:t>
      </w:r>
    </w:p>
    <w:p w14:paraId="68DE141B" w14:textId="77777777" w:rsidR="003162AB" w:rsidRDefault="003162AB" w:rsidP="00545B3D">
      <w:pPr>
        <w:pStyle w:val="berschrift3"/>
      </w:pPr>
      <w:bookmarkStart w:id="3" w:name="_Toc383121630"/>
      <w:r>
        <w:t>Supporting the implementation</w:t>
      </w:r>
      <w:bookmarkEnd w:id="3"/>
    </w:p>
    <w:p w14:paraId="2AB63C88" w14:textId="77777777" w:rsidR="003162AB" w:rsidRDefault="003162AB" w:rsidP="0052189F">
      <w:pPr>
        <w:rPr>
          <w:lang w:val="en"/>
        </w:rPr>
      </w:pPr>
      <w:r>
        <w:t>Usually, mediators conclude their mediation once the parties have signed their agreement about an action plan. But as we know from long-term evaluation, a</w:t>
      </w:r>
      <w:r>
        <w:rPr>
          <w:rStyle w:val="hps"/>
        </w:rPr>
        <w:t>ction</w:t>
      </w:r>
      <w:r>
        <w:rPr>
          <w:lang w:val="en"/>
        </w:rPr>
        <w:t xml:space="preserve"> </w:t>
      </w:r>
      <w:r>
        <w:rPr>
          <w:rStyle w:val="hps"/>
          <w:lang w:val="en"/>
        </w:rPr>
        <w:t>plans</w:t>
      </w:r>
      <w:r>
        <w:rPr>
          <w:lang w:val="en"/>
        </w:rPr>
        <w:t xml:space="preserve"> </w:t>
      </w:r>
      <w:r>
        <w:rPr>
          <w:rStyle w:val="hps"/>
          <w:lang w:val="en"/>
        </w:rPr>
        <w:t>are</w:t>
      </w:r>
      <w:r>
        <w:rPr>
          <w:lang w:val="en"/>
        </w:rPr>
        <w:t xml:space="preserve"> </w:t>
      </w:r>
      <w:r>
        <w:rPr>
          <w:rStyle w:val="hps"/>
          <w:lang w:val="en"/>
        </w:rPr>
        <w:t>always</w:t>
      </w:r>
      <w:r>
        <w:rPr>
          <w:lang w:val="en"/>
        </w:rPr>
        <w:t xml:space="preserve"> </w:t>
      </w:r>
      <w:r>
        <w:rPr>
          <w:rStyle w:val="hps"/>
          <w:lang w:val="en"/>
        </w:rPr>
        <w:t>at risk of being</w:t>
      </w:r>
      <w:r>
        <w:rPr>
          <w:lang w:val="en"/>
        </w:rPr>
        <w:t xml:space="preserve"> </w:t>
      </w:r>
      <w:r>
        <w:rPr>
          <w:rStyle w:val="hps"/>
          <w:lang w:val="en"/>
        </w:rPr>
        <w:t>poorly</w:t>
      </w:r>
      <w:r w:rsidRPr="00A33AD0">
        <w:rPr>
          <w:rStyle w:val="hps"/>
          <w:lang w:val="en"/>
        </w:rPr>
        <w:t xml:space="preserve"> </w:t>
      </w:r>
      <w:r>
        <w:rPr>
          <w:rStyle w:val="hps"/>
          <w:lang w:val="en"/>
        </w:rPr>
        <w:t>implemented – or</w:t>
      </w:r>
      <w:r>
        <w:rPr>
          <w:lang w:val="en"/>
        </w:rPr>
        <w:t xml:space="preserve"> </w:t>
      </w:r>
      <w:r>
        <w:rPr>
          <w:rStyle w:val="hps"/>
          <w:lang w:val="en"/>
        </w:rPr>
        <w:t xml:space="preserve">not at all. </w:t>
      </w:r>
      <w:hyperlink r:id="rId19" w:anchor="4" w:history="1">
        <w:r w:rsidRPr="003946B0">
          <w:rPr>
            <w:rStyle w:val="Hyperlink"/>
            <w:lang w:val="en"/>
          </w:rPr>
          <w:t xml:space="preserve">Everyday life quickly causes the plans to be </w:t>
        </w:r>
        <w:r w:rsidRPr="003946B0">
          <w:rPr>
            <w:rStyle w:val="Hyperlink"/>
            <w:lang w:val="en"/>
          </w:rPr>
          <w:lastRenderedPageBreak/>
          <w:t>forgotten.</w:t>
        </w:r>
      </w:hyperlink>
      <w:r>
        <w:rPr>
          <w:rStyle w:val="hps"/>
          <w:lang w:val="en"/>
        </w:rPr>
        <w:t xml:space="preserve"> First attempts</w:t>
      </w:r>
      <w:r>
        <w:rPr>
          <w:lang w:val="en"/>
        </w:rPr>
        <w:t xml:space="preserve"> </w:t>
      </w:r>
      <w:r>
        <w:rPr>
          <w:rStyle w:val="hps"/>
          <w:lang w:val="en"/>
        </w:rPr>
        <w:t>to implement</w:t>
      </w:r>
      <w:r>
        <w:rPr>
          <w:lang w:val="en"/>
        </w:rPr>
        <w:t xml:space="preserve"> </w:t>
      </w:r>
      <w:r>
        <w:rPr>
          <w:rStyle w:val="hps"/>
          <w:lang w:val="en"/>
        </w:rPr>
        <w:t>the</w:t>
      </w:r>
      <w:r>
        <w:rPr>
          <w:lang w:val="en"/>
        </w:rPr>
        <w:t xml:space="preserve"> </w:t>
      </w:r>
      <w:r>
        <w:rPr>
          <w:rStyle w:val="hps"/>
          <w:lang w:val="en"/>
        </w:rPr>
        <w:t>conflict resolution</w:t>
      </w:r>
      <w:r>
        <w:rPr>
          <w:lang w:val="en"/>
        </w:rPr>
        <w:t xml:space="preserve"> </w:t>
      </w:r>
      <w:r>
        <w:rPr>
          <w:rStyle w:val="hps"/>
          <w:lang w:val="en"/>
        </w:rPr>
        <w:t>measures</w:t>
      </w:r>
      <w:r>
        <w:rPr>
          <w:lang w:val="en"/>
        </w:rPr>
        <w:t xml:space="preserve"> </w:t>
      </w:r>
      <w:r>
        <w:rPr>
          <w:rStyle w:val="hps"/>
          <w:lang w:val="en"/>
        </w:rPr>
        <w:t>clash</w:t>
      </w:r>
      <w:r>
        <w:rPr>
          <w:lang w:val="en"/>
        </w:rPr>
        <w:t xml:space="preserve"> </w:t>
      </w:r>
      <w:r>
        <w:rPr>
          <w:rStyle w:val="hps"/>
          <w:lang w:val="en"/>
        </w:rPr>
        <w:t>with poorly</w:t>
      </w:r>
      <w:r>
        <w:rPr>
          <w:lang w:val="en"/>
        </w:rPr>
        <w:t xml:space="preserve"> </w:t>
      </w:r>
      <w:r>
        <w:rPr>
          <w:rStyle w:val="hps"/>
          <w:lang w:val="en"/>
        </w:rPr>
        <w:t>adapted</w:t>
      </w:r>
      <w:r>
        <w:rPr>
          <w:lang w:val="en"/>
        </w:rPr>
        <w:t xml:space="preserve"> </w:t>
      </w:r>
      <w:r>
        <w:rPr>
          <w:rStyle w:val="hps"/>
          <w:lang w:val="en"/>
        </w:rPr>
        <w:t>behavior</w:t>
      </w:r>
      <w:r>
        <w:rPr>
          <w:lang w:val="en"/>
        </w:rPr>
        <w:t xml:space="preserve"> </w:t>
      </w:r>
      <w:r>
        <w:rPr>
          <w:rStyle w:val="hps"/>
          <w:lang w:val="en"/>
        </w:rPr>
        <w:t>of the other</w:t>
      </w:r>
      <w:r>
        <w:rPr>
          <w:lang w:val="en"/>
        </w:rPr>
        <w:t xml:space="preserve"> </w:t>
      </w:r>
      <w:r>
        <w:rPr>
          <w:rStyle w:val="hps"/>
          <w:lang w:val="en"/>
        </w:rPr>
        <w:t>side and</w:t>
      </w:r>
      <w:r>
        <w:rPr>
          <w:lang w:val="en"/>
        </w:rPr>
        <w:t xml:space="preserve"> </w:t>
      </w:r>
      <w:r>
        <w:rPr>
          <w:rStyle w:val="hps"/>
          <w:lang w:val="en"/>
        </w:rPr>
        <w:t>easily</w:t>
      </w:r>
      <w:r>
        <w:rPr>
          <w:lang w:val="en"/>
        </w:rPr>
        <w:t xml:space="preserve"> </w:t>
      </w:r>
      <w:r>
        <w:rPr>
          <w:rStyle w:val="hps"/>
          <w:lang w:val="en"/>
        </w:rPr>
        <w:t>create</w:t>
      </w:r>
      <w:r>
        <w:rPr>
          <w:lang w:val="en"/>
        </w:rPr>
        <w:t xml:space="preserve"> </w:t>
      </w:r>
      <w:r>
        <w:rPr>
          <w:rStyle w:val="hps"/>
          <w:lang w:val="en"/>
        </w:rPr>
        <w:t>new tensions</w:t>
      </w:r>
      <w:r>
        <w:rPr>
          <w:lang w:val="en"/>
        </w:rPr>
        <w:t xml:space="preserve">. </w:t>
      </w:r>
      <w:r>
        <w:rPr>
          <w:rStyle w:val="hps"/>
          <w:lang w:val="en"/>
        </w:rPr>
        <w:t>Such experiences</w:t>
      </w:r>
      <w:r>
        <w:rPr>
          <w:lang w:val="en"/>
        </w:rPr>
        <w:t xml:space="preserve"> </w:t>
      </w:r>
      <w:r>
        <w:rPr>
          <w:rStyle w:val="hps"/>
          <w:lang w:val="en"/>
        </w:rPr>
        <w:t>often result in parties giving up</w:t>
      </w:r>
      <w:r>
        <w:rPr>
          <w:lang w:val="en"/>
        </w:rPr>
        <w:t xml:space="preserve"> </w:t>
      </w:r>
      <w:r>
        <w:rPr>
          <w:rStyle w:val="hps"/>
          <w:lang w:val="en"/>
        </w:rPr>
        <w:t>hopeful</w:t>
      </w:r>
      <w:r>
        <w:rPr>
          <w:lang w:val="en"/>
        </w:rPr>
        <w:t xml:space="preserve"> </w:t>
      </w:r>
      <w:r>
        <w:rPr>
          <w:rStyle w:val="hps"/>
          <w:lang w:val="en"/>
        </w:rPr>
        <w:t>efforts</w:t>
      </w:r>
      <w:r>
        <w:rPr>
          <w:lang w:val="en"/>
        </w:rPr>
        <w:t>.</w:t>
      </w:r>
    </w:p>
    <w:p w14:paraId="2C3CF663" w14:textId="77777777" w:rsidR="003162AB" w:rsidRDefault="003162AB" w:rsidP="003162AB">
      <w:r>
        <w:rPr>
          <w:rStyle w:val="hps"/>
          <w:lang w:val="en"/>
        </w:rPr>
        <w:t>Multi-party</w:t>
      </w:r>
      <w:r>
        <w:rPr>
          <w:lang w:val="en"/>
        </w:rPr>
        <w:t xml:space="preserve"> </w:t>
      </w:r>
      <w:r>
        <w:rPr>
          <w:rStyle w:val="hps"/>
          <w:lang w:val="en"/>
        </w:rPr>
        <w:t>mediators can</w:t>
      </w:r>
      <w:r>
        <w:rPr>
          <w:lang w:val="en"/>
        </w:rPr>
        <w:t xml:space="preserve"> also </w:t>
      </w:r>
      <w:r>
        <w:rPr>
          <w:rStyle w:val="hps"/>
          <w:lang w:val="en"/>
        </w:rPr>
        <w:t>assist</w:t>
      </w:r>
      <w:r>
        <w:rPr>
          <w:lang w:val="en"/>
        </w:rPr>
        <w:t xml:space="preserve"> </w:t>
      </w:r>
      <w:r>
        <w:rPr>
          <w:rStyle w:val="hps"/>
          <w:lang w:val="en"/>
        </w:rPr>
        <w:t>the parties,</w:t>
      </w:r>
      <w:r>
        <w:rPr>
          <w:lang w:val="en"/>
        </w:rPr>
        <w:t xml:space="preserve"> </w:t>
      </w:r>
      <w:r>
        <w:rPr>
          <w:rStyle w:val="hps"/>
          <w:lang w:val="en"/>
        </w:rPr>
        <w:t>and</w:t>
      </w:r>
      <w:r>
        <w:rPr>
          <w:lang w:val="en"/>
        </w:rPr>
        <w:t xml:space="preserve"> </w:t>
      </w:r>
      <w:r>
        <w:rPr>
          <w:rStyle w:val="hps"/>
          <w:lang w:val="en"/>
        </w:rPr>
        <w:t>thereby</w:t>
      </w:r>
      <w:r>
        <w:rPr>
          <w:lang w:val="en"/>
        </w:rPr>
        <w:t xml:space="preserve"> </w:t>
      </w:r>
      <w:r>
        <w:rPr>
          <w:rStyle w:val="hps"/>
          <w:lang w:val="en"/>
        </w:rPr>
        <w:t>support them</w:t>
      </w:r>
      <w:r>
        <w:rPr>
          <w:lang w:val="en"/>
        </w:rPr>
        <w:t xml:space="preserve">. </w:t>
      </w:r>
      <w:r>
        <w:t xml:space="preserve">If the mediators monitor the implementation, the full process of an intercultural multi-party mediation develops from the contract to dialogue workshops to the agreement about a common action plan to the support of the implementation, until the project can finally be concluded successfully. </w:t>
      </w:r>
    </w:p>
    <w:p w14:paraId="39C50AA8" w14:textId="77777777" w:rsidR="003162AB" w:rsidRDefault="003162AB" w:rsidP="003162AB">
      <w:pPr>
        <w:rPr>
          <w:lang w:val="en"/>
        </w:rPr>
      </w:pPr>
      <w:r>
        <w:rPr>
          <w:rStyle w:val="hps"/>
          <w:lang w:val="en"/>
        </w:rPr>
        <w:t>Even</w:t>
      </w:r>
      <w:r>
        <w:rPr>
          <w:lang w:val="en"/>
        </w:rPr>
        <w:t xml:space="preserve"> </w:t>
      </w:r>
      <w:r>
        <w:rPr>
          <w:rStyle w:val="hps"/>
          <w:lang w:val="en"/>
        </w:rPr>
        <w:t>just having</w:t>
      </w:r>
      <w:r>
        <w:rPr>
          <w:lang w:val="en"/>
        </w:rPr>
        <w:t xml:space="preserve"> </w:t>
      </w:r>
      <w:r>
        <w:rPr>
          <w:rStyle w:val="hps"/>
          <w:lang w:val="en"/>
        </w:rPr>
        <w:t>occasional meetings</w:t>
      </w:r>
      <w:r>
        <w:rPr>
          <w:lang w:val="en"/>
        </w:rPr>
        <w:t xml:space="preserve"> </w:t>
      </w:r>
      <w:r>
        <w:rPr>
          <w:rStyle w:val="hps"/>
          <w:lang w:val="en"/>
        </w:rPr>
        <w:t>with the parties</w:t>
      </w:r>
      <w:r>
        <w:rPr>
          <w:lang w:val="en"/>
        </w:rPr>
        <w:t xml:space="preserve"> </w:t>
      </w:r>
      <w:r>
        <w:rPr>
          <w:rStyle w:val="hps"/>
          <w:lang w:val="en"/>
        </w:rPr>
        <w:t>and</w:t>
      </w:r>
      <w:r>
        <w:rPr>
          <w:lang w:val="en"/>
        </w:rPr>
        <w:t xml:space="preserve"> </w:t>
      </w:r>
      <w:r>
        <w:rPr>
          <w:rStyle w:val="hps"/>
          <w:lang w:val="en"/>
        </w:rPr>
        <w:t>evaluation</w:t>
      </w:r>
      <w:r>
        <w:rPr>
          <w:lang w:val="en"/>
        </w:rPr>
        <w:t xml:space="preserve"> </w:t>
      </w:r>
      <w:r>
        <w:rPr>
          <w:rStyle w:val="hps"/>
          <w:lang w:val="en"/>
        </w:rPr>
        <w:t>reports</w:t>
      </w:r>
      <w:r>
        <w:rPr>
          <w:lang w:val="en"/>
        </w:rPr>
        <w:t xml:space="preserve"> </w:t>
      </w:r>
      <w:r>
        <w:rPr>
          <w:rStyle w:val="hps"/>
          <w:lang w:val="en"/>
        </w:rPr>
        <w:t>contribute to the</w:t>
      </w:r>
      <w:r>
        <w:rPr>
          <w:lang w:val="en"/>
        </w:rPr>
        <w:t xml:space="preserve"> </w:t>
      </w:r>
      <w:r>
        <w:rPr>
          <w:rStyle w:val="hps"/>
          <w:lang w:val="en"/>
        </w:rPr>
        <w:t>implementation.</w:t>
      </w:r>
      <w:r>
        <w:rPr>
          <w:lang w:val="en"/>
        </w:rPr>
        <w:t xml:space="preserve"> </w:t>
      </w:r>
      <w:r>
        <w:rPr>
          <w:rStyle w:val="hps"/>
          <w:lang w:val="en"/>
        </w:rPr>
        <w:t>Moreover, one can</w:t>
      </w:r>
      <w:r>
        <w:rPr>
          <w:lang w:val="en"/>
        </w:rPr>
        <w:t xml:space="preserve"> </w:t>
      </w:r>
      <w:r>
        <w:rPr>
          <w:rStyle w:val="hps"/>
          <w:lang w:val="en"/>
        </w:rPr>
        <w:t>support the implementation</w:t>
      </w:r>
      <w:r>
        <w:rPr>
          <w:lang w:val="en"/>
        </w:rPr>
        <w:t xml:space="preserve"> </w:t>
      </w:r>
      <w:r>
        <w:rPr>
          <w:rStyle w:val="hps"/>
          <w:lang w:val="en"/>
        </w:rPr>
        <w:t xml:space="preserve">by </w:t>
      </w:r>
      <w:r>
        <w:rPr>
          <w:lang w:val="en"/>
        </w:rPr>
        <w:t xml:space="preserve">testing, evaluating and </w:t>
      </w:r>
      <w:r w:rsidRPr="00AC379D">
        <w:rPr>
          <w:lang w:val="en"/>
        </w:rPr>
        <w:t>modifying</w:t>
      </w:r>
      <w:r>
        <w:rPr>
          <w:lang w:val="en"/>
        </w:rPr>
        <w:t xml:space="preserve"> the action plan.</w:t>
      </w:r>
    </w:p>
    <w:bookmarkStart w:id="4" w:name="_Toc383121631"/>
    <w:p w14:paraId="5736AEF0" w14:textId="77777777" w:rsidR="003162AB" w:rsidRDefault="003946B0" w:rsidP="007B4B23">
      <w:pPr>
        <w:pStyle w:val="berschrift3"/>
      </w:pPr>
      <w:r>
        <w:fldChar w:fldCharType="begin"/>
      </w:r>
      <w:r>
        <w:instrText xml:space="preserve"> HYPERLINK "08_TiMMCO-Monitoring_en_2010.pptx" \l "6" </w:instrText>
      </w:r>
      <w:r>
        <w:fldChar w:fldCharType="separate"/>
      </w:r>
      <w:r w:rsidR="003162AB" w:rsidRPr="003946B0">
        <w:rPr>
          <w:rStyle w:val="Hyperlink"/>
        </w:rPr>
        <w:t>Testing the action plan</w:t>
      </w:r>
      <w:bookmarkEnd w:id="4"/>
      <w:r>
        <w:fldChar w:fldCharType="end"/>
      </w:r>
    </w:p>
    <w:p w14:paraId="67E21A35" w14:textId="77777777" w:rsidR="003162AB" w:rsidRDefault="003162AB" w:rsidP="003162AB">
      <w:r>
        <w:t>It is important not to try to</w:t>
      </w:r>
      <w:r w:rsidRPr="00A33AD0">
        <w:t xml:space="preserve"> </w:t>
      </w:r>
      <w:r>
        <w:t>perfectly implement the actions and measures of the plan, but to test the plan first. This is based on the experience, that mistakes will naturally be made. N</w:t>
      </w:r>
      <w:r>
        <w:t>o</w:t>
      </w:r>
      <w:r>
        <w:t xml:space="preserve">body is perfect in planning the future and failure will happen. In the end, practical experience will show what works. Therefore, the mediator teaches the parties another value called </w:t>
      </w:r>
      <w:r w:rsidRPr="00CC1122">
        <w:rPr>
          <w:i/>
        </w:rPr>
        <w:t>error-friendliness</w:t>
      </w:r>
      <w:r>
        <w:t>, i.e. not to expect a perfect implementation of the planned actions, but rather to expect deviations from the plan. This is a problem, because all people are focusing on the results of the mediation and will evaluate the success by the immediate processes; especia</w:t>
      </w:r>
      <w:r>
        <w:t>l</w:t>
      </w:r>
      <w:r>
        <w:t>ly by the improvement of the parties' relationship. Declaring the first days, weeks or months of the implementation as a time for testing and experimentation is the best method to deal with this. Here it is important to set a long period for the testing in order to take small steps towards improvements. This test period should already be planned during the dialogue wor</w:t>
      </w:r>
      <w:r>
        <w:t>k</w:t>
      </w:r>
      <w:r>
        <w:t>shop while working on the specific timetable (see chapters 6 and 7).</w:t>
      </w:r>
    </w:p>
    <w:p w14:paraId="6814481B" w14:textId="77777777" w:rsidR="003162AB" w:rsidRDefault="003162AB" w:rsidP="003162AB">
      <w:r>
        <w:t>Also, during this period the mediators should plan the evaluation together with at least one representative from each party, especially data collection (see below).</w:t>
      </w:r>
      <w:r>
        <w:rPr>
          <w:lang w:val="en"/>
        </w:rPr>
        <w:t xml:space="preserve"> </w:t>
      </w:r>
      <w:r>
        <w:rPr>
          <w:rStyle w:val="hps"/>
          <w:lang w:val="en"/>
        </w:rPr>
        <w:t>For this, the</w:t>
      </w:r>
      <w:r>
        <w:rPr>
          <w:lang w:val="en"/>
        </w:rPr>
        <w:t xml:space="preserve"> </w:t>
      </w:r>
      <w:r>
        <w:rPr>
          <w:rStyle w:val="hps"/>
          <w:lang w:val="en"/>
        </w:rPr>
        <w:t>mediators</w:t>
      </w:r>
      <w:r>
        <w:rPr>
          <w:lang w:val="en"/>
        </w:rPr>
        <w:t xml:space="preserve"> </w:t>
      </w:r>
      <w:r>
        <w:rPr>
          <w:rStyle w:val="hps"/>
          <w:lang w:val="en"/>
        </w:rPr>
        <w:t>arrange</w:t>
      </w:r>
      <w:r>
        <w:rPr>
          <w:lang w:val="en"/>
        </w:rPr>
        <w:t xml:space="preserve"> </w:t>
      </w:r>
      <w:r>
        <w:rPr>
          <w:rStyle w:val="hps"/>
          <w:lang w:val="en"/>
        </w:rPr>
        <w:t>meetings</w:t>
      </w:r>
      <w:r>
        <w:rPr>
          <w:lang w:val="en"/>
        </w:rPr>
        <w:t xml:space="preserve"> </w:t>
      </w:r>
      <w:r>
        <w:rPr>
          <w:rStyle w:val="hps"/>
          <w:lang w:val="en"/>
        </w:rPr>
        <w:t>with them.</w:t>
      </w:r>
      <w:r>
        <w:t xml:space="preserve"> By the way, this preparation helps to recognize mistakes and failures in an early stage, and to modify the actions.</w:t>
      </w:r>
    </w:p>
    <w:p w14:paraId="6D1F2061" w14:textId="77777777" w:rsidR="003162AB" w:rsidRDefault="003162AB" w:rsidP="003162AB">
      <w:pPr>
        <w:rPr>
          <w:rStyle w:val="hps"/>
          <w:lang w:val="en"/>
        </w:rPr>
      </w:pPr>
      <w:r>
        <w:t>Usually, testing an action plan leads to its modification. Error-friendliness makes it easy to identify problematic processes and adapt the plan to the real situation. Perfectionism is an inner obstacle to the actors to openly admit to failure and mistakes.</w:t>
      </w:r>
      <w:r>
        <w:rPr>
          <w:rStyle w:val="hps"/>
          <w:lang w:val="en"/>
        </w:rPr>
        <w:t xml:space="preserve"> For fundamental modif</w:t>
      </w:r>
      <w:r>
        <w:rPr>
          <w:rStyle w:val="hps"/>
          <w:lang w:val="en"/>
        </w:rPr>
        <w:t>i</w:t>
      </w:r>
      <w:r>
        <w:rPr>
          <w:rStyle w:val="hps"/>
          <w:lang w:val="en"/>
        </w:rPr>
        <w:t>cations, the</w:t>
      </w:r>
      <w:r>
        <w:rPr>
          <w:lang w:val="en"/>
        </w:rPr>
        <w:t xml:space="preserve"> </w:t>
      </w:r>
      <w:r>
        <w:rPr>
          <w:rStyle w:val="hps"/>
          <w:lang w:val="en"/>
        </w:rPr>
        <w:t>mediators</w:t>
      </w:r>
      <w:r>
        <w:rPr>
          <w:lang w:val="en"/>
        </w:rPr>
        <w:t xml:space="preserve"> have to </w:t>
      </w:r>
      <w:r>
        <w:rPr>
          <w:rStyle w:val="hps"/>
          <w:lang w:val="en"/>
        </w:rPr>
        <w:t>arrange</w:t>
      </w:r>
      <w:r>
        <w:rPr>
          <w:lang w:val="en"/>
        </w:rPr>
        <w:t xml:space="preserve"> </w:t>
      </w:r>
      <w:r>
        <w:rPr>
          <w:rStyle w:val="hps"/>
          <w:lang w:val="en"/>
        </w:rPr>
        <w:t>a meeting</w:t>
      </w:r>
      <w:r>
        <w:rPr>
          <w:lang w:val="en"/>
        </w:rPr>
        <w:t xml:space="preserve"> </w:t>
      </w:r>
      <w:r>
        <w:rPr>
          <w:rStyle w:val="hps"/>
          <w:lang w:val="en"/>
        </w:rPr>
        <w:t>with all former members</w:t>
      </w:r>
      <w:r>
        <w:rPr>
          <w:lang w:val="en"/>
        </w:rPr>
        <w:t xml:space="preserve"> </w:t>
      </w:r>
      <w:r>
        <w:rPr>
          <w:rStyle w:val="hps"/>
          <w:lang w:val="en"/>
        </w:rPr>
        <w:t>of the dialogue-workshop.</w:t>
      </w:r>
    </w:p>
    <w:p w14:paraId="5E2A0AA5" w14:textId="77777777" w:rsidR="003162AB" w:rsidRDefault="003162AB" w:rsidP="007B4B23">
      <w:pPr>
        <w:pStyle w:val="berschrift3"/>
      </w:pPr>
      <w:bookmarkStart w:id="5" w:name="_Toc383121632"/>
      <w:r>
        <w:t>Evaluation of the process and results</w:t>
      </w:r>
      <w:bookmarkEnd w:id="5"/>
    </w:p>
    <w:p w14:paraId="0DE73AE1" w14:textId="77777777" w:rsidR="003162AB" w:rsidRDefault="003162AB" w:rsidP="003162AB">
      <w:r>
        <w:t>After several modifications, an adapted action system is established. Its processes and r</w:t>
      </w:r>
      <w:r>
        <w:t>e</w:t>
      </w:r>
      <w:r>
        <w:t xml:space="preserve">sults now have to be evaluated as a whole. In the </w:t>
      </w:r>
      <w:r w:rsidRPr="00A820A4">
        <w:t>seventh</w:t>
      </w:r>
      <w:r>
        <w:rPr>
          <w:i/>
          <w:iCs/>
        </w:rPr>
        <w:t xml:space="preserve"> step</w:t>
      </w:r>
      <w:r>
        <w:rPr>
          <w:rStyle w:val="hps"/>
          <w:lang w:val="en"/>
        </w:rPr>
        <w:t>, the</w:t>
      </w:r>
      <w:r>
        <w:rPr>
          <w:lang w:val="en"/>
        </w:rPr>
        <w:t xml:space="preserve"> mediation </w:t>
      </w:r>
      <w:r w:rsidRPr="00090C18">
        <w:t xml:space="preserve">team and the </w:t>
      </w:r>
      <w:r>
        <w:rPr>
          <w:rStyle w:val="hps"/>
        </w:rPr>
        <w:t>parties</w:t>
      </w:r>
      <w:r w:rsidRPr="00090C18">
        <w:rPr>
          <w:rStyle w:val="hps"/>
        </w:rPr>
        <w:t xml:space="preserve"> should</w:t>
      </w:r>
      <w:r w:rsidRPr="00090C18">
        <w:t xml:space="preserve"> </w:t>
      </w:r>
      <w:r w:rsidRPr="00090C18">
        <w:rPr>
          <w:rStyle w:val="hps"/>
        </w:rPr>
        <w:t>perform</w:t>
      </w:r>
      <w:r w:rsidRPr="00090C18">
        <w:t xml:space="preserve"> </w:t>
      </w:r>
      <w:r w:rsidRPr="00090C18">
        <w:rPr>
          <w:rStyle w:val="hps"/>
        </w:rPr>
        <w:t>a self-critical</w:t>
      </w:r>
      <w:r w:rsidRPr="00090C18">
        <w:t xml:space="preserve"> </w:t>
      </w:r>
      <w:r w:rsidRPr="00090C18">
        <w:rPr>
          <w:rStyle w:val="hps"/>
        </w:rPr>
        <w:t>evaluation</w:t>
      </w:r>
      <w:r w:rsidRPr="00090C18">
        <w:t xml:space="preserve">. This is based on sound data. </w:t>
      </w:r>
      <w:r w:rsidRPr="00090C18">
        <w:rPr>
          <w:rStyle w:val="hps"/>
        </w:rPr>
        <w:t xml:space="preserve">The </w:t>
      </w:r>
      <w:r>
        <w:rPr>
          <w:rStyle w:val="hps"/>
        </w:rPr>
        <w:t>entire</w:t>
      </w:r>
      <w:r w:rsidRPr="00090C18">
        <w:rPr>
          <w:rStyle w:val="hps"/>
        </w:rPr>
        <w:t xml:space="preserve"> group should meet to evaluate the data.</w:t>
      </w:r>
    </w:p>
    <w:p w14:paraId="45FE8F78" w14:textId="77777777" w:rsidR="003162AB" w:rsidRPr="00090C18" w:rsidRDefault="00443D8A" w:rsidP="00443D8A">
      <w:pPr>
        <w:pStyle w:val="Leitlinien"/>
        <w:pBdr>
          <w:top w:val="single" w:sz="4" w:space="1" w:color="auto" w:shadow="1"/>
          <w:left w:val="single" w:sz="4" w:space="4" w:color="auto" w:shadow="1"/>
          <w:bottom w:val="single" w:sz="4" w:space="1" w:color="auto" w:shadow="1"/>
          <w:right w:val="single" w:sz="4" w:space="4" w:color="auto" w:shadow="1"/>
        </w:pBdr>
      </w:pPr>
      <w:r>
        <w:t>Key</w:t>
      </w:r>
      <w:r w:rsidR="003162AB" w:rsidRPr="00090C18">
        <w:t xml:space="preserve"> questions </w:t>
      </w:r>
      <w:r w:rsidR="003162AB">
        <w:t>for</w:t>
      </w:r>
      <w:r>
        <w:t xml:space="preserve"> the evaluation process</w:t>
      </w:r>
      <w:r w:rsidR="003162AB" w:rsidRPr="00090C18">
        <w:t>: What are the results of our actions? How can we ide</w:t>
      </w:r>
      <w:r w:rsidR="003162AB" w:rsidRPr="00090C18">
        <w:t>n</w:t>
      </w:r>
      <w:r w:rsidR="003162AB" w:rsidRPr="00090C18">
        <w:t>tify them? What processes have caused them?</w:t>
      </w:r>
    </w:p>
    <w:p w14:paraId="51D2D65E" w14:textId="77777777" w:rsidR="003162AB" w:rsidRDefault="003162AB" w:rsidP="003162AB"/>
    <w:p w14:paraId="2076C3F2" w14:textId="19B44FE8" w:rsidR="003162AB" w:rsidRPr="00090C18" w:rsidRDefault="003162AB" w:rsidP="003162AB">
      <w:r w:rsidRPr="00090C18">
        <w:t xml:space="preserve">The </w:t>
      </w:r>
      <w:r w:rsidRPr="00090C18">
        <w:rPr>
          <w:i/>
          <w:iCs/>
        </w:rPr>
        <w:t>question concerning the results</w:t>
      </w:r>
      <w:r w:rsidRPr="00090C18">
        <w:t xml:space="preserve"> can be</w:t>
      </w:r>
      <w:r w:rsidR="00C576DB">
        <w:t xml:space="preserve"> divided into three parts (see 8</w:t>
      </w:r>
      <w:r w:rsidRPr="00090C18">
        <w:t xml:space="preserve">.1): </w:t>
      </w:r>
    </w:p>
    <w:p w14:paraId="0747CEB1" w14:textId="77777777" w:rsidR="003162AB" w:rsidRPr="008C7A36" w:rsidRDefault="003162AB" w:rsidP="00B25D64">
      <w:pPr>
        <w:pStyle w:val="Listenabsatz1"/>
        <w:numPr>
          <w:ilvl w:val="0"/>
          <w:numId w:val="4"/>
        </w:numPr>
        <w:spacing w:after="40" w:line="240" w:lineRule="auto"/>
        <w:rPr>
          <w:lang w:val="en"/>
        </w:rPr>
      </w:pPr>
      <w:r w:rsidRPr="008C7A36">
        <w:rPr>
          <w:lang w:val="en"/>
        </w:rPr>
        <w:t xml:space="preserve">Are the goals of our plan </w:t>
      </w:r>
      <w:r>
        <w:rPr>
          <w:lang w:val="en"/>
        </w:rPr>
        <w:t>achieved</w:t>
      </w:r>
      <w:r w:rsidRPr="008C7A36">
        <w:rPr>
          <w:lang w:val="en"/>
        </w:rPr>
        <w:t xml:space="preserve"> (fully – partly – not at all)?</w:t>
      </w:r>
    </w:p>
    <w:p w14:paraId="68D1237B" w14:textId="77777777" w:rsidR="003162AB" w:rsidRPr="008C7A36" w:rsidRDefault="003162AB" w:rsidP="00B25D64">
      <w:pPr>
        <w:pStyle w:val="Listenabsatz1"/>
        <w:numPr>
          <w:ilvl w:val="0"/>
          <w:numId w:val="4"/>
        </w:numPr>
        <w:spacing w:after="40" w:line="240" w:lineRule="auto"/>
        <w:rPr>
          <w:lang w:val="en"/>
        </w:rPr>
      </w:pPr>
      <w:r w:rsidRPr="008C7A36">
        <w:rPr>
          <w:lang w:val="en"/>
        </w:rPr>
        <w:t>Have our actions caused the results (together with casual opportunities – caused by other factors)?</w:t>
      </w:r>
    </w:p>
    <w:p w14:paraId="3A4B14F4" w14:textId="77777777" w:rsidR="003162AB" w:rsidRPr="008C7A36" w:rsidRDefault="003162AB" w:rsidP="00B25D64">
      <w:pPr>
        <w:pStyle w:val="Listenabsatz1"/>
        <w:numPr>
          <w:ilvl w:val="0"/>
          <w:numId w:val="4"/>
        </w:numPr>
        <w:spacing w:after="40" w:line="240" w:lineRule="auto"/>
        <w:rPr>
          <w:lang w:val="en"/>
        </w:rPr>
      </w:pPr>
      <w:r w:rsidRPr="008C7A36">
        <w:rPr>
          <w:lang w:val="en"/>
        </w:rPr>
        <w:t xml:space="preserve">Are there other effects (positive – negative – </w:t>
      </w:r>
      <w:r>
        <w:rPr>
          <w:lang w:val="en"/>
        </w:rPr>
        <w:t>unclear</w:t>
      </w:r>
      <w:r w:rsidRPr="008C7A36">
        <w:rPr>
          <w:lang w:val="en"/>
        </w:rPr>
        <w:t>)?</w:t>
      </w:r>
    </w:p>
    <w:p w14:paraId="6D6FA45D" w14:textId="77777777" w:rsidR="003162AB" w:rsidRDefault="003162AB" w:rsidP="003162AB">
      <w:pPr>
        <w:rPr>
          <w:rStyle w:val="hps"/>
          <w:lang w:val="en"/>
        </w:rPr>
      </w:pPr>
      <w:r>
        <w:rPr>
          <w:rStyle w:val="hps"/>
          <w:lang w:val="en"/>
        </w:rPr>
        <w:t xml:space="preserve">The </w:t>
      </w:r>
      <w:r>
        <w:rPr>
          <w:rStyle w:val="hps"/>
          <w:i/>
          <w:iCs/>
          <w:lang w:val="en"/>
        </w:rPr>
        <w:t>main</w:t>
      </w:r>
      <w:r>
        <w:rPr>
          <w:rStyle w:val="hps"/>
          <w:lang w:val="en"/>
        </w:rPr>
        <w:t xml:space="preserve"> </w:t>
      </w:r>
      <w:r>
        <w:rPr>
          <w:rStyle w:val="hps"/>
          <w:i/>
          <w:iCs/>
          <w:lang w:val="en"/>
        </w:rPr>
        <w:t>question concerning the</w:t>
      </w:r>
      <w:r>
        <w:rPr>
          <w:i/>
          <w:iCs/>
          <w:lang w:val="en"/>
        </w:rPr>
        <w:t xml:space="preserve"> </w:t>
      </w:r>
      <w:r>
        <w:rPr>
          <w:rStyle w:val="hps"/>
          <w:i/>
          <w:iCs/>
          <w:lang w:val="en"/>
        </w:rPr>
        <w:t>process</w:t>
      </w:r>
      <w:r>
        <w:rPr>
          <w:rStyle w:val="hps"/>
          <w:lang w:val="en"/>
        </w:rPr>
        <w:t xml:space="preserve"> of implementation</w:t>
      </w:r>
      <w:r>
        <w:rPr>
          <w:lang w:val="en"/>
        </w:rPr>
        <w:t xml:space="preserve"> </w:t>
      </w:r>
      <w:r>
        <w:rPr>
          <w:rStyle w:val="hps"/>
          <w:lang w:val="en"/>
        </w:rPr>
        <w:t>can be</w:t>
      </w:r>
      <w:r>
        <w:rPr>
          <w:lang w:val="en"/>
        </w:rPr>
        <w:t xml:space="preserve"> </w:t>
      </w:r>
      <w:r>
        <w:rPr>
          <w:rStyle w:val="hps"/>
          <w:lang w:val="en"/>
        </w:rPr>
        <w:t>asked</w:t>
      </w:r>
      <w:r>
        <w:rPr>
          <w:lang w:val="en"/>
        </w:rPr>
        <w:t xml:space="preserve"> </w:t>
      </w:r>
      <w:r>
        <w:rPr>
          <w:rStyle w:val="hps"/>
          <w:lang w:val="en"/>
        </w:rPr>
        <w:t>in</w:t>
      </w:r>
      <w:r>
        <w:rPr>
          <w:lang w:val="en"/>
        </w:rPr>
        <w:t xml:space="preserve"> </w:t>
      </w:r>
      <w:r>
        <w:rPr>
          <w:rStyle w:val="hps"/>
          <w:lang w:val="en"/>
        </w:rPr>
        <w:t>hindsight</w:t>
      </w:r>
      <w:r>
        <w:rPr>
          <w:lang w:val="en"/>
        </w:rPr>
        <w:t xml:space="preserve"> </w:t>
      </w:r>
      <w:r>
        <w:rPr>
          <w:rStyle w:val="hps"/>
          <w:lang w:val="en"/>
        </w:rPr>
        <w:t>and reads: What happened and what influenced the achievement of the goals or other effects?</w:t>
      </w:r>
    </w:p>
    <w:p w14:paraId="6F0167D0" w14:textId="77777777" w:rsidR="003162AB" w:rsidRDefault="003162AB" w:rsidP="003162AB">
      <w:pPr>
        <w:rPr>
          <w:lang w:val="en"/>
        </w:rPr>
      </w:pPr>
      <w:r>
        <w:rPr>
          <w:rStyle w:val="hps"/>
          <w:lang w:val="en"/>
        </w:rPr>
        <w:t xml:space="preserve">To that end, the </w:t>
      </w:r>
      <w:r>
        <w:rPr>
          <w:rStyle w:val="hps"/>
          <w:i/>
          <w:iCs/>
          <w:lang w:val="en"/>
        </w:rPr>
        <w:t>values of a culture of cooperation</w:t>
      </w:r>
      <w:r>
        <w:rPr>
          <w:rStyle w:val="hps"/>
          <w:lang w:val="en"/>
        </w:rPr>
        <w:t xml:space="preserve"> are helpful to find important realms of the interpersonal process between the parties: How did</w:t>
      </w:r>
      <w:r>
        <w:rPr>
          <w:lang w:val="en"/>
        </w:rPr>
        <w:t xml:space="preserve"> reliable trust and </w:t>
      </w:r>
      <w:r>
        <w:rPr>
          <w:rStyle w:val="hps"/>
          <w:lang w:val="en"/>
        </w:rPr>
        <w:t>cooperation develop</w:t>
      </w:r>
      <w:r>
        <w:rPr>
          <w:lang w:val="en"/>
        </w:rPr>
        <w:t xml:space="preserve">, </w:t>
      </w:r>
      <w:r>
        <w:rPr>
          <w:lang w:val="en"/>
        </w:rPr>
        <w:lastRenderedPageBreak/>
        <w:t xml:space="preserve">especially </w:t>
      </w:r>
      <w:r>
        <w:rPr>
          <w:rStyle w:val="hps"/>
          <w:lang w:val="en"/>
        </w:rPr>
        <w:t>transparency of mutually sharing information</w:t>
      </w:r>
      <w:r>
        <w:rPr>
          <w:lang w:val="en"/>
        </w:rPr>
        <w:t>, generosity within the relationship, openness for understanding and responsibility for actions?</w:t>
      </w:r>
    </w:p>
    <w:p w14:paraId="23F88349" w14:textId="77777777" w:rsidR="003162AB" w:rsidRDefault="003162AB" w:rsidP="003162AB">
      <w:r>
        <w:t>This addresses the task of establishing the values, roles and rules of good cooperation. Here it is helpful for the parties to reflect their relationship among themselves and clarify what to do to improve it.</w:t>
      </w:r>
    </w:p>
    <w:p w14:paraId="0FD15094" w14:textId="77777777" w:rsidR="003162AB" w:rsidRDefault="003162AB" w:rsidP="003162AB">
      <w:r>
        <w:t>Eventually, all outside support by the mediation team has to be</w:t>
      </w:r>
      <w:r w:rsidRPr="00A46331">
        <w:t xml:space="preserve"> </w:t>
      </w:r>
      <w:r>
        <w:t>systematically faded out. For that it is helpful to identify the supporting aspects and plan their gradual reduction. The final meeting could be a shared celebration of a successful project.</w:t>
      </w:r>
    </w:p>
    <w:p w14:paraId="6C0CF50F" w14:textId="77777777" w:rsidR="007B4B23" w:rsidRDefault="007B4B23" w:rsidP="00B25D64">
      <w:pPr>
        <w:pStyle w:val="berschrift2"/>
        <w:numPr>
          <w:ilvl w:val="1"/>
          <w:numId w:val="5"/>
        </w:numPr>
        <w:sectPr w:rsidR="007B4B23" w:rsidSect="00F33D38">
          <w:headerReference w:type="default" r:id="rId20"/>
          <w:pgSz w:w="11906" w:h="16838"/>
          <w:pgMar w:top="1417" w:right="1417" w:bottom="1134" w:left="1417" w:header="708" w:footer="708" w:gutter="0"/>
          <w:cols w:space="708"/>
          <w:docGrid w:linePitch="360"/>
        </w:sectPr>
      </w:pPr>
    </w:p>
    <w:p w14:paraId="48224299" w14:textId="2A2032A2" w:rsidR="003162AB" w:rsidRPr="00946CD0" w:rsidRDefault="003162AB" w:rsidP="00B25D64">
      <w:pPr>
        <w:pStyle w:val="berschrift2"/>
        <w:numPr>
          <w:ilvl w:val="1"/>
          <w:numId w:val="5"/>
        </w:numPr>
        <w:ind w:left="426" w:hanging="426"/>
        <w:rPr>
          <w:rStyle w:val="hps"/>
        </w:rPr>
      </w:pPr>
      <w:bookmarkStart w:id="6" w:name="_Toc383121633"/>
      <w:r w:rsidRPr="00946CD0">
        <w:lastRenderedPageBreak/>
        <w:t xml:space="preserve">Exercise: Evaluation of </w:t>
      </w:r>
      <w:r w:rsidRPr="00946CD0">
        <w:rPr>
          <w:rStyle w:val="hps"/>
        </w:rPr>
        <w:t xml:space="preserve">goal achievement </w:t>
      </w:r>
      <w:r w:rsidR="00443D8A">
        <w:rPr>
          <w:rStyle w:val="hps"/>
        </w:rPr>
        <w:t>(45’</w:t>
      </w:r>
      <w:r w:rsidRPr="00946CD0">
        <w:rPr>
          <w:rStyle w:val="hps"/>
        </w:rPr>
        <w:t>)</w:t>
      </w:r>
      <w:bookmarkEnd w:id="6"/>
    </w:p>
    <w:p w14:paraId="6561D50D" w14:textId="66053A1F" w:rsidR="003162AB" w:rsidRPr="00FD3F09" w:rsidRDefault="00302EF5" w:rsidP="00302EF5">
      <w:r w:rsidRPr="007B4B23">
        <w:rPr>
          <w:noProof/>
          <w:lang w:val="de-DE"/>
        </w:rPr>
        <w:drawing>
          <wp:anchor distT="0" distB="0" distL="114300" distR="114300" simplePos="0" relativeHeight="251680768" behindDoc="0" locked="0" layoutInCell="1" allowOverlap="1" wp14:anchorId="0012B2DB" wp14:editId="02C67E4F">
            <wp:simplePos x="0" y="0"/>
            <wp:positionH relativeFrom="column">
              <wp:posOffset>4008755</wp:posOffset>
            </wp:positionH>
            <wp:positionV relativeFrom="paragraph">
              <wp:posOffset>55245</wp:posOffset>
            </wp:positionV>
            <wp:extent cx="1714500" cy="1892300"/>
            <wp:effectExtent l="0" t="0" r="0" b="0"/>
            <wp:wrapSquare wrapText="bothSides"/>
            <wp:docPr id="246" name="Grafik 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714500" cy="1892300"/>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r>
        <w:rPr>
          <w:noProof/>
          <w:lang w:val="de-DE"/>
        </w:rPr>
        <mc:AlternateContent>
          <mc:Choice Requires="wps">
            <w:drawing>
              <wp:anchor distT="0" distB="0" distL="114300" distR="114300" simplePos="0" relativeHeight="251681792" behindDoc="0" locked="0" layoutInCell="1" allowOverlap="1" wp14:anchorId="66421FE1" wp14:editId="40D33C8B">
                <wp:simplePos x="0" y="0"/>
                <wp:positionH relativeFrom="column">
                  <wp:posOffset>4008120</wp:posOffset>
                </wp:positionH>
                <wp:positionV relativeFrom="paragraph">
                  <wp:posOffset>1952625</wp:posOffset>
                </wp:positionV>
                <wp:extent cx="1714500" cy="607695"/>
                <wp:effectExtent l="0" t="0" r="0" b="1905"/>
                <wp:wrapSquare wrapText="bothSides"/>
                <wp:docPr id="244" name="Textfeld 2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4500" cy="6076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100988A" w14:textId="77777777" w:rsidR="003162AB" w:rsidRPr="009028D2" w:rsidRDefault="003162AB" w:rsidP="003162AB">
                            <w:pPr>
                              <w:ind w:left="-142"/>
                              <w:jc w:val="left"/>
                              <w:rPr>
                                <w:sz w:val="20"/>
                                <w:szCs w:val="20"/>
                              </w:rPr>
                            </w:pPr>
                            <w:r w:rsidRPr="009028D2">
                              <w:rPr>
                                <w:sz w:val="20"/>
                                <w:szCs w:val="20"/>
                              </w:rPr>
                              <w:t>Fig.</w:t>
                            </w:r>
                            <w:r>
                              <w:rPr>
                                <w:sz w:val="20"/>
                                <w:szCs w:val="20"/>
                              </w:rPr>
                              <w:t xml:space="preserve"> </w:t>
                            </w:r>
                            <w:r w:rsidR="00443D8A">
                              <w:rPr>
                                <w:sz w:val="20"/>
                                <w:szCs w:val="20"/>
                              </w:rPr>
                              <w:t>8</w:t>
                            </w:r>
                            <w:r w:rsidRPr="009028D2">
                              <w:rPr>
                                <w:sz w:val="20"/>
                                <w:szCs w:val="20"/>
                              </w:rPr>
                              <w:t>.1</w:t>
                            </w:r>
                            <w:r>
                              <w:rPr>
                                <w:sz w:val="20"/>
                                <w:szCs w:val="20"/>
                              </w:rPr>
                              <w:t>.1</w:t>
                            </w:r>
                            <w:r w:rsidRPr="009028D2">
                              <w:rPr>
                                <w:sz w:val="20"/>
                                <w:szCs w:val="20"/>
                              </w:rPr>
                              <w:t xml:space="preserve">: Task formulation of a conflict issue </w:t>
                            </w:r>
                            <w:r>
                              <w:rPr>
                                <w:sz w:val="20"/>
                                <w:szCs w:val="20"/>
                              </w:rPr>
                              <w:t>about</w:t>
                            </w:r>
                            <w:r w:rsidRPr="009028D2">
                              <w:rPr>
                                <w:sz w:val="20"/>
                                <w:szCs w:val="20"/>
                              </w:rPr>
                              <w:t xml:space="preserve"> budget allocation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feld 244" o:spid="_x0000_s1034" type="#_x0000_t202" style="position:absolute;left:0;text-align:left;margin-left:315.6pt;margin-top:153.75pt;width:135pt;height:47.8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" stroked="f">
                <v:textbox>
                  <w:txbxContent>
                    <w:p w14:paraId="4100988A" w14:textId="77777777" w:rsidR="003162AB" w:rsidRPr="009028D2" w:rsidRDefault="003162AB" w:rsidP="003162AB">
                      <w:pPr>
                        <w:ind w:left="-142"/>
                        <w:jc w:val="left"/>
                        <w:rPr>
                          <w:sz w:val="20"/>
                          <w:szCs w:val="20"/>
                        </w:rPr>
                      </w:pPr>
                      <w:r w:rsidRPr="009028D2">
                        <w:rPr>
                          <w:sz w:val="20"/>
                          <w:szCs w:val="20"/>
                        </w:rPr>
                        <w:t>Fig.</w:t>
                      </w:r>
                      <w:r>
                        <w:rPr>
                          <w:sz w:val="20"/>
                          <w:szCs w:val="20"/>
                        </w:rPr>
                        <w:t xml:space="preserve"> </w:t>
                      </w:r>
                      <w:r w:rsidR="00443D8A">
                        <w:rPr>
                          <w:sz w:val="20"/>
                          <w:szCs w:val="20"/>
                        </w:rPr>
                        <w:t>8</w:t>
                      </w:r>
                      <w:r w:rsidRPr="009028D2">
                        <w:rPr>
                          <w:sz w:val="20"/>
                          <w:szCs w:val="20"/>
                        </w:rPr>
                        <w:t>.1</w:t>
                      </w:r>
                      <w:r>
                        <w:rPr>
                          <w:sz w:val="20"/>
                          <w:szCs w:val="20"/>
                        </w:rPr>
                        <w:t>.1</w:t>
                      </w:r>
                      <w:r w:rsidRPr="009028D2">
                        <w:rPr>
                          <w:sz w:val="20"/>
                          <w:szCs w:val="20"/>
                        </w:rPr>
                        <w:t xml:space="preserve">: Task formulation of a conflict issue </w:t>
                      </w:r>
                      <w:r>
                        <w:rPr>
                          <w:sz w:val="20"/>
                          <w:szCs w:val="20"/>
                        </w:rPr>
                        <w:t>about</w:t>
                      </w:r>
                      <w:r w:rsidRPr="009028D2">
                        <w:rPr>
                          <w:sz w:val="20"/>
                          <w:szCs w:val="20"/>
                        </w:rPr>
                        <w:t xml:space="preserve"> budget allocation </w:t>
                      </w:r>
                    </w:p>
                  </w:txbxContent>
                </v:textbox>
                <w10:wrap type="square"/>
              </v:shape>
            </w:pict>
          </mc:Fallback>
        </mc:AlternateContent>
      </w:r>
      <w:r w:rsidR="003162AB" w:rsidRPr="00FD3F09">
        <w:rPr>
          <w:rStyle w:val="hps"/>
        </w:rPr>
        <w:t>The trainers</w:t>
      </w:r>
      <w:r w:rsidR="003162AB" w:rsidRPr="00FD3F09">
        <w:t xml:space="preserve"> </w:t>
      </w:r>
      <w:r w:rsidR="003162AB" w:rsidRPr="00FD3F09">
        <w:rPr>
          <w:rStyle w:val="hps"/>
        </w:rPr>
        <w:t>illustrate the meaning of this exercise by one of the</w:t>
      </w:r>
      <w:r w:rsidR="003162AB" w:rsidRPr="00FD3F09">
        <w:t xml:space="preserve"> </w:t>
      </w:r>
      <w:r w:rsidR="003162AB" w:rsidRPr="00FD3F09">
        <w:rPr>
          <w:rStyle w:val="hps"/>
        </w:rPr>
        <w:t>concrete task formulations</w:t>
      </w:r>
      <w:r w:rsidR="003162AB" w:rsidRPr="00FD3F09">
        <w:t xml:space="preserve"> </w:t>
      </w:r>
      <w:r w:rsidR="003162AB" w:rsidRPr="00FD3F09">
        <w:rPr>
          <w:rStyle w:val="hps"/>
        </w:rPr>
        <w:t>from the chapter "</w:t>
      </w:r>
      <w:r w:rsidR="003162AB" w:rsidRPr="00FD3F09">
        <w:t xml:space="preserve">Negotiating </w:t>
      </w:r>
      <w:r>
        <w:rPr>
          <w:rStyle w:val="hps"/>
        </w:rPr>
        <w:t>Agreements</w:t>
      </w:r>
      <w:r w:rsidR="003162AB" w:rsidRPr="00FD3F09">
        <w:t xml:space="preserve">" that the participants have worked on earlier in the course. These tasks contain different goals and concerns of </w:t>
      </w:r>
      <w:r w:rsidR="003162AB">
        <w:t xml:space="preserve">each of </w:t>
      </w:r>
      <w:r w:rsidR="003162AB" w:rsidRPr="00FD3F09">
        <w:t>the parties. In this exe</w:t>
      </w:r>
      <w:r w:rsidR="003162AB" w:rsidRPr="00FD3F09">
        <w:t>r</w:t>
      </w:r>
      <w:r w:rsidR="003162AB" w:rsidRPr="00FD3F09">
        <w:t xml:space="preserve">cise, the participants should develop a </w:t>
      </w:r>
      <w:r w:rsidR="003162AB">
        <w:t xml:space="preserve">way of </w:t>
      </w:r>
      <w:r w:rsidR="003162AB" w:rsidRPr="00FD3F09">
        <w:t>measur</w:t>
      </w:r>
      <w:r w:rsidR="003162AB">
        <w:t>ing</w:t>
      </w:r>
      <w:r w:rsidR="003162AB" w:rsidRPr="00FD3F09">
        <w:t xml:space="preserve"> these goals.</w:t>
      </w:r>
    </w:p>
    <w:p w14:paraId="75373C05" w14:textId="0092552C" w:rsidR="003162AB" w:rsidRDefault="00302EF5" w:rsidP="003162AB">
      <w:pPr>
        <w:pStyle w:val="Beispiel"/>
      </w:pPr>
      <w:r>
        <w:rPr>
          <w:noProof/>
          <w:lang w:val="de-DE" w:eastAsia="de-DE"/>
        </w:rPr>
        <mc:AlternateContent>
          <mc:Choice Requires="wps">
            <w:drawing>
              <wp:anchor distT="0" distB="0" distL="114300" distR="114300" simplePos="0" relativeHeight="251682816" behindDoc="0" locked="0" layoutInCell="1" allowOverlap="1" wp14:anchorId="25DEA433" wp14:editId="6E087411">
                <wp:simplePos x="0" y="0"/>
                <wp:positionH relativeFrom="column">
                  <wp:posOffset>1905</wp:posOffset>
                </wp:positionH>
                <wp:positionV relativeFrom="paragraph">
                  <wp:posOffset>939165</wp:posOffset>
                </wp:positionV>
                <wp:extent cx="3911600" cy="607695"/>
                <wp:effectExtent l="0" t="0" r="50800" b="59055"/>
                <wp:wrapSquare wrapText="bothSides"/>
                <wp:docPr id="245" name="Textfeld 2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11600" cy="607695"/>
                        </a:xfrm>
                        <a:prstGeom prst="rect">
                          <a:avLst/>
                        </a:prstGeom>
                        <a:solidFill>
                          <a:srgbClr val="FFFFFF"/>
                        </a:solidFill>
                        <a:ln w="9525">
                          <a:solidFill>
                            <a:srgbClr val="000000"/>
                          </a:solidFill>
                          <a:miter lim="800000"/>
                          <a:headEnd/>
                          <a:tailEnd/>
                        </a:ln>
                        <a:effectLst>
                          <a:outerShdw dist="35921" dir="2700000" algn="ctr" rotWithShape="0">
                            <a:srgbClr val="808080"/>
                          </a:outerShdw>
                        </a:effectLst>
                      </wps:spPr>
                      <wps:txbx>
                        <w:txbxContent>
                          <w:p w14:paraId="50D7939D" w14:textId="77777777" w:rsidR="003162AB" w:rsidRPr="00B3080A" w:rsidRDefault="00443D8A" w:rsidP="003162AB">
                            <w:pPr>
                              <w:pStyle w:val="Leitlinien"/>
                            </w:pPr>
                            <w:r>
                              <w:rPr>
                                <w:lang w:val="en"/>
                              </w:rPr>
                              <w:t>K</w:t>
                            </w:r>
                            <w:r w:rsidR="003162AB" w:rsidRPr="003B60B9">
                              <w:rPr>
                                <w:lang w:val="en"/>
                              </w:rPr>
                              <w:t>e</w:t>
                            </w:r>
                            <w:r>
                              <w:rPr>
                                <w:lang w:val="en"/>
                              </w:rPr>
                              <w:t>y question for the evaluation</w:t>
                            </w:r>
                            <w:r w:rsidR="003162AB" w:rsidRPr="003B60B9">
                              <w:rPr>
                                <w:lang w:val="en"/>
                              </w:rPr>
                              <w:t>: What are the most important aspects of a goal</w:t>
                            </w:r>
                            <w:r w:rsidR="003162AB">
                              <w:rPr>
                                <w:lang w:val="en"/>
                              </w:rPr>
                              <w:t>,</w:t>
                            </w:r>
                            <w:r w:rsidR="003162AB" w:rsidRPr="003B60B9">
                              <w:rPr>
                                <w:lang w:val="en"/>
                              </w:rPr>
                              <w:t xml:space="preserve"> and how can we see if they </w:t>
                            </w:r>
                            <w:r w:rsidR="003162AB">
                              <w:rPr>
                                <w:lang w:val="en"/>
                              </w:rPr>
                              <w:t>have been</w:t>
                            </w:r>
                            <w:r w:rsidR="003162AB" w:rsidRPr="003B60B9">
                              <w:rPr>
                                <w:lang w:val="en"/>
                              </w:rPr>
                              <w:t xml:space="preserve"> reached?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feld 245" o:spid="_x0000_s1035" type="#_x0000_t202" style="position:absolute;left:0;text-align:left;margin-left:.15pt;margin-top:73.95pt;width:308pt;height:47.8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">
                <v:shadow on="t"/>
                <v:textbox>
                  <w:txbxContent>
                    <w:p w14:paraId="50D7939D" w14:textId="77777777" w:rsidR="003162AB" w:rsidRPr="00B3080A" w:rsidRDefault="00443D8A" w:rsidP="003162AB">
                      <w:pPr>
                        <w:pStyle w:val="Leitlinien"/>
                      </w:pPr>
                      <w:r>
                        <w:rPr>
                          <w:lang w:val="en"/>
                        </w:rPr>
                        <w:t>K</w:t>
                      </w:r>
                      <w:r w:rsidR="003162AB" w:rsidRPr="003B60B9">
                        <w:rPr>
                          <w:lang w:val="en"/>
                        </w:rPr>
                        <w:t>e</w:t>
                      </w:r>
                      <w:r>
                        <w:rPr>
                          <w:lang w:val="en"/>
                        </w:rPr>
                        <w:t>y question for the evaluation</w:t>
                      </w:r>
                      <w:r w:rsidR="003162AB" w:rsidRPr="003B60B9">
                        <w:rPr>
                          <w:lang w:val="en"/>
                        </w:rPr>
                        <w:t>: What are the most important aspects of a goal</w:t>
                      </w:r>
                      <w:r w:rsidR="003162AB">
                        <w:rPr>
                          <w:lang w:val="en"/>
                        </w:rPr>
                        <w:t>,</w:t>
                      </w:r>
                      <w:r w:rsidR="003162AB" w:rsidRPr="003B60B9">
                        <w:rPr>
                          <w:lang w:val="en"/>
                        </w:rPr>
                        <w:t xml:space="preserve"> and how can we see if they </w:t>
                      </w:r>
                      <w:r w:rsidR="003162AB">
                        <w:rPr>
                          <w:lang w:val="en"/>
                        </w:rPr>
                        <w:t>have been</w:t>
                      </w:r>
                      <w:r w:rsidR="003162AB" w:rsidRPr="003B60B9">
                        <w:rPr>
                          <w:lang w:val="en"/>
                        </w:rPr>
                        <w:t xml:space="preserve"> reached?</w:t>
                      </w:r>
                    </w:p>
                  </w:txbxContent>
                </v:textbox>
                <w10:wrap type="square"/>
              </v:shape>
            </w:pict>
          </mc:Fallback>
        </mc:AlternateContent>
      </w:r>
      <w:r w:rsidR="003162AB">
        <w:rPr>
          <w:rStyle w:val="hps"/>
          <w:lang w:val="en"/>
        </w:rPr>
        <w:t>For example,</w:t>
      </w:r>
      <w:r w:rsidR="003162AB">
        <w:rPr>
          <w:lang w:val="en"/>
        </w:rPr>
        <w:t xml:space="preserve"> </w:t>
      </w:r>
      <w:r w:rsidR="003162AB">
        <w:rPr>
          <w:rStyle w:val="hps"/>
          <w:lang w:val="en"/>
        </w:rPr>
        <w:t>a fair</w:t>
      </w:r>
      <w:r w:rsidR="003162AB">
        <w:rPr>
          <w:lang w:val="en"/>
        </w:rPr>
        <w:t xml:space="preserve"> </w:t>
      </w:r>
      <w:r w:rsidR="003162AB">
        <w:rPr>
          <w:rStyle w:val="hps"/>
          <w:lang w:val="en"/>
        </w:rPr>
        <w:t>budget</w:t>
      </w:r>
      <w:r w:rsidR="003162AB">
        <w:rPr>
          <w:lang w:val="en"/>
        </w:rPr>
        <w:t xml:space="preserve"> </w:t>
      </w:r>
      <w:r w:rsidR="003162AB">
        <w:rPr>
          <w:rStyle w:val="hps"/>
          <w:lang w:val="en"/>
        </w:rPr>
        <w:t>allocation</w:t>
      </w:r>
      <w:r w:rsidR="003162AB">
        <w:rPr>
          <w:lang w:val="en"/>
        </w:rPr>
        <w:t xml:space="preserve"> </w:t>
      </w:r>
      <w:r w:rsidR="003162AB">
        <w:rPr>
          <w:rStyle w:val="hps"/>
          <w:lang w:val="en"/>
        </w:rPr>
        <w:t>was targeted</w:t>
      </w:r>
      <w:r w:rsidR="003162AB">
        <w:rPr>
          <w:lang w:val="en"/>
        </w:rPr>
        <w:t xml:space="preserve"> </w:t>
      </w:r>
      <w:r w:rsidR="003162AB">
        <w:rPr>
          <w:rStyle w:val="hps"/>
          <w:lang w:val="en"/>
        </w:rPr>
        <w:t>in a conflict</w:t>
      </w:r>
      <w:r w:rsidR="003162AB">
        <w:rPr>
          <w:lang w:val="en"/>
        </w:rPr>
        <w:t xml:space="preserve"> </w:t>
      </w:r>
      <w:r w:rsidR="003162AB">
        <w:rPr>
          <w:rStyle w:val="hps"/>
          <w:lang w:val="en"/>
        </w:rPr>
        <w:t>b</w:t>
      </w:r>
      <w:r w:rsidR="003162AB">
        <w:rPr>
          <w:rStyle w:val="hps"/>
          <w:lang w:val="en"/>
        </w:rPr>
        <w:t>e</w:t>
      </w:r>
      <w:r w:rsidR="003162AB">
        <w:rPr>
          <w:rStyle w:val="hps"/>
          <w:lang w:val="en"/>
        </w:rPr>
        <w:t>tween</w:t>
      </w:r>
      <w:r w:rsidR="003162AB">
        <w:rPr>
          <w:lang w:val="en"/>
        </w:rPr>
        <w:t xml:space="preserve"> </w:t>
      </w:r>
      <w:r w:rsidR="003162AB">
        <w:rPr>
          <w:rStyle w:val="hps"/>
          <w:lang w:val="en"/>
        </w:rPr>
        <w:t>two</w:t>
      </w:r>
      <w:r w:rsidR="003162AB">
        <w:rPr>
          <w:lang w:val="en"/>
        </w:rPr>
        <w:t xml:space="preserve"> </w:t>
      </w:r>
      <w:r w:rsidR="003162AB">
        <w:rPr>
          <w:rStyle w:val="hps"/>
          <w:lang w:val="en"/>
        </w:rPr>
        <w:t>cooperating non</w:t>
      </w:r>
      <w:r w:rsidR="003162AB">
        <w:rPr>
          <w:lang w:val="en"/>
        </w:rPr>
        <w:t xml:space="preserve">-governmental </w:t>
      </w:r>
      <w:r>
        <w:rPr>
          <w:rStyle w:val="hps"/>
          <w:lang w:val="en"/>
        </w:rPr>
        <w:t>organizations (see F</w:t>
      </w:r>
      <w:r w:rsidR="00443D8A">
        <w:rPr>
          <w:rStyle w:val="hps"/>
          <w:lang w:val="en"/>
        </w:rPr>
        <w:t>ig. 8.1</w:t>
      </w:r>
      <w:r w:rsidR="003162AB">
        <w:rPr>
          <w:rStyle w:val="hps"/>
          <w:lang w:val="en"/>
        </w:rPr>
        <w:t>.1).</w:t>
      </w:r>
      <w:r w:rsidR="003162AB">
        <w:rPr>
          <w:lang w:val="en"/>
        </w:rPr>
        <w:t xml:space="preserve"> </w:t>
      </w:r>
      <w:r w:rsidR="003162AB">
        <w:rPr>
          <w:rStyle w:val="hps"/>
          <w:lang w:val="en"/>
        </w:rPr>
        <w:t>The</w:t>
      </w:r>
      <w:r w:rsidR="003162AB">
        <w:rPr>
          <w:lang w:val="en"/>
        </w:rPr>
        <w:t xml:space="preserve"> </w:t>
      </w:r>
      <w:r w:rsidR="003162AB">
        <w:rPr>
          <w:rStyle w:val="hps"/>
          <w:lang w:val="en"/>
        </w:rPr>
        <w:t>fair</w:t>
      </w:r>
      <w:r w:rsidR="003162AB">
        <w:rPr>
          <w:lang w:val="en"/>
        </w:rPr>
        <w:t xml:space="preserve"> </w:t>
      </w:r>
      <w:r w:rsidR="003162AB">
        <w:rPr>
          <w:rStyle w:val="hps"/>
          <w:lang w:val="en"/>
        </w:rPr>
        <w:t>budget</w:t>
      </w:r>
      <w:r w:rsidR="003162AB">
        <w:rPr>
          <w:lang w:val="en"/>
        </w:rPr>
        <w:t xml:space="preserve"> </w:t>
      </w:r>
      <w:r w:rsidR="003162AB">
        <w:rPr>
          <w:rStyle w:val="hps"/>
          <w:lang w:val="en"/>
        </w:rPr>
        <w:t>allocation</w:t>
      </w:r>
      <w:r w:rsidR="003162AB">
        <w:rPr>
          <w:lang w:val="en"/>
        </w:rPr>
        <w:t xml:space="preserve"> </w:t>
      </w:r>
      <w:r w:rsidR="003162AB">
        <w:rPr>
          <w:rStyle w:val="hps"/>
          <w:lang w:val="en"/>
        </w:rPr>
        <w:t>should</w:t>
      </w:r>
      <w:r w:rsidR="003162AB">
        <w:rPr>
          <w:lang w:val="en"/>
        </w:rPr>
        <w:t xml:space="preserve"> </w:t>
      </w:r>
      <w:r w:rsidR="003162AB">
        <w:rPr>
          <w:rStyle w:val="hps"/>
          <w:lang w:val="en"/>
        </w:rPr>
        <w:t>take into account the main</w:t>
      </w:r>
      <w:r w:rsidR="003162AB">
        <w:rPr>
          <w:lang w:val="en"/>
        </w:rPr>
        <w:t xml:space="preserve"> </w:t>
      </w:r>
      <w:r w:rsidR="003162AB">
        <w:rPr>
          <w:rStyle w:val="hps"/>
          <w:lang w:val="en"/>
        </w:rPr>
        <w:t>interests of the</w:t>
      </w:r>
      <w:r w:rsidR="003162AB">
        <w:rPr>
          <w:lang w:val="en"/>
        </w:rPr>
        <w:t xml:space="preserve"> </w:t>
      </w:r>
      <w:r w:rsidR="003162AB">
        <w:rPr>
          <w:rStyle w:val="hps"/>
          <w:lang w:val="en"/>
        </w:rPr>
        <w:t>conflicting parties</w:t>
      </w:r>
      <w:r w:rsidR="003162AB">
        <w:rPr>
          <w:lang w:val="en"/>
        </w:rPr>
        <w:t xml:space="preserve">: One </w:t>
      </w:r>
      <w:r w:rsidR="003162AB">
        <w:rPr>
          <w:rStyle w:val="hps"/>
          <w:lang w:val="en"/>
        </w:rPr>
        <w:t>side was</w:t>
      </w:r>
      <w:r w:rsidR="003162AB">
        <w:rPr>
          <w:lang w:val="en"/>
        </w:rPr>
        <w:t xml:space="preserve"> </w:t>
      </w:r>
      <w:r w:rsidR="003162AB">
        <w:rPr>
          <w:rStyle w:val="hps"/>
          <w:lang w:val="en"/>
        </w:rPr>
        <w:t>keen that</w:t>
      </w:r>
      <w:r w:rsidR="003162AB">
        <w:rPr>
          <w:lang w:val="en"/>
        </w:rPr>
        <w:t xml:space="preserve"> </w:t>
      </w:r>
      <w:r w:rsidR="003162AB">
        <w:rPr>
          <w:rStyle w:val="hps"/>
          <w:lang w:val="en"/>
        </w:rPr>
        <w:t>work with a high number of</w:t>
      </w:r>
      <w:r w:rsidR="003162AB">
        <w:rPr>
          <w:lang w:val="en"/>
        </w:rPr>
        <w:t xml:space="preserve"> </w:t>
      </w:r>
      <w:r w:rsidR="003162AB">
        <w:rPr>
          <w:rStyle w:val="hps"/>
          <w:lang w:val="en"/>
        </w:rPr>
        <w:t>clients should be</w:t>
      </w:r>
      <w:r w:rsidR="003162AB">
        <w:rPr>
          <w:lang w:val="en"/>
        </w:rPr>
        <w:t xml:space="preserve"> </w:t>
      </w:r>
      <w:r w:rsidR="003162AB">
        <w:rPr>
          <w:rStyle w:val="hps"/>
          <w:lang w:val="en"/>
        </w:rPr>
        <w:t>paid.</w:t>
      </w:r>
      <w:r w:rsidR="003162AB">
        <w:rPr>
          <w:lang w:val="en"/>
        </w:rPr>
        <w:t xml:space="preserve"> </w:t>
      </w:r>
      <w:r w:rsidR="003162AB">
        <w:rPr>
          <w:rStyle w:val="hps"/>
          <w:lang w:val="en"/>
        </w:rPr>
        <w:t>The other</w:t>
      </w:r>
      <w:r w:rsidR="003162AB">
        <w:rPr>
          <w:lang w:val="en"/>
        </w:rPr>
        <w:t xml:space="preserve"> </w:t>
      </w:r>
      <w:r w:rsidR="003162AB">
        <w:rPr>
          <w:rStyle w:val="hps"/>
          <w:lang w:val="en"/>
        </w:rPr>
        <w:t>wanted a</w:t>
      </w:r>
      <w:r w:rsidR="003162AB">
        <w:rPr>
          <w:lang w:val="en"/>
        </w:rPr>
        <w:t xml:space="preserve"> </w:t>
      </w:r>
      <w:r w:rsidR="003162AB">
        <w:rPr>
          <w:rStyle w:val="hps"/>
          <w:lang w:val="en"/>
        </w:rPr>
        <w:t>reward</w:t>
      </w:r>
      <w:r w:rsidR="003162AB">
        <w:rPr>
          <w:lang w:val="en"/>
        </w:rPr>
        <w:t xml:space="preserve"> for </w:t>
      </w:r>
      <w:r w:rsidR="003162AB">
        <w:rPr>
          <w:rStyle w:val="hps"/>
          <w:lang w:val="en"/>
        </w:rPr>
        <w:t>its</w:t>
      </w:r>
      <w:r w:rsidR="003162AB">
        <w:rPr>
          <w:lang w:val="en"/>
        </w:rPr>
        <w:t xml:space="preserve"> </w:t>
      </w:r>
      <w:r w:rsidR="003162AB">
        <w:rPr>
          <w:rStyle w:val="hps"/>
          <w:lang w:val="en"/>
        </w:rPr>
        <w:t>work</w:t>
      </w:r>
      <w:r w:rsidR="003162AB">
        <w:rPr>
          <w:lang w:val="en"/>
        </w:rPr>
        <w:t xml:space="preserve"> </w:t>
      </w:r>
      <w:r w:rsidR="003162AB">
        <w:rPr>
          <w:rStyle w:val="hps"/>
          <w:lang w:val="en"/>
        </w:rPr>
        <w:t>on</w:t>
      </w:r>
      <w:r w:rsidR="003162AB">
        <w:rPr>
          <w:lang w:val="en"/>
        </w:rPr>
        <w:t xml:space="preserve"> </w:t>
      </w:r>
      <w:r w:rsidR="003162AB">
        <w:rPr>
          <w:rStyle w:val="hps"/>
          <w:lang w:val="en"/>
        </w:rPr>
        <w:t xml:space="preserve">a lot of different activities, albeit </w:t>
      </w:r>
      <w:r w:rsidR="003162AB">
        <w:rPr>
          <w:lang w:val="en"/>
        </w:rPr>
        <w:t xml:space="preserve">with </w:t>
      </w:r>
      <w:r w:rsidR="003162AB">
        <w:rPr>
          <w:rStyle w:val="hps"/>
          <w:lang w:val="en"/>
        </w:rPr>
        <w:t>fewer</w:t>
      </w:r>
      <w:r w:rsidR="003162AB">
        <w:rPr>
          <w:lang w:val="en"/>
        </w:rPr>
        <w:t xml:space="preserve"> </w:t>
      </w:r>
      <w:r w:rsidR="003162AB">
        <w:rPr>
          <w:rStyle w:val="hps"/>
          <w:lang w:val="en"/>
        </w:rPr>
        <w:t>clients.</w:t>
      </w:r>
      <w:r w:rsidR="003162AB">
        <w:t xml:space="preserve"> </w:t>
      </w:r>
    </w:p>
    <w:p w14:paraId="63068606" w14:textId="65F19948" w:rsidR="003162AB" w:rsidRDefault="003162AB" w:rsidP="007B4B23">
      <w:pPr>
        <w:pStyle w:val="berschrift4"/>
        <w:numPr>
          <w:ilvl w:val="0"/>
          <w:numId w:val="0"/>
        </w:numPr>
        <w:ind w:left="720"/>
      </w:pPr>
    </w:p>
    <w:p w14:paraId="0C5077EA" w14:textId="5C825142" w:rsidR="003162AB" w:rsidRPr="003162AB" w:rsidRDefault="003162AB" w:rsidP="007B4B23">
      <w:pPr>
        <w:pStyle w:val="berschrift4"/>
      </w:pPr>
      <w:bookmarkStart w:id="7" w:name="_Toc383121634"/>
      <w:r w:rsidRPr="003162AB">
        <w:t>Introduction (5’)</w:t>
      </w:r>
      <w:bookmarkEnd w:id="7"/>
    </w:p>
    <w:p w14:paraId="0614F66C" w14:textId="77777777" w:rsidR="003162AB" w:rsidRPr="00FD3F09" w:rsidRDefault="003162AB" w:rsidP="003162AB">
      <w:pPr>
        <w:rPr>
          <w:lang w:val="en"/>
        </w:rPr>
      </w:pPr>
      <w:r>
        <w:t>The trainers remind of the task from the chapter “Negotiating Solutions” and explain that this exercise will be up for evaluation of goal achievement later, while monitoring the implement</w:t>
      </w:r>
      <w:r>
        <w:t>a</w:t>
      </w:r>
      <w:r>
        <w:t>tion of the action plan.</w:t>
      </w:r>
      <w:r w:rsidRPr="00B3080A">
        <w:rPr>
          <w:noProof/>
        </w:rPr>
        <w:t xml:space="preserve"> </w:t>
      </w:r>
    </w:p>
    <w:p w14:paraId="6D3E395D" w14:textId="77777777" w:rsidR="003162AB" w:rsidRDefault="003162AB" w:rsidP="003162AB">
      <w:r>
        <w:t>They recommend working on this question by going through the following three steps:</w:t>
      </w:r>
    </w:p>
    <w:p w14:paraId="072BA477" w14:textId="77777777" w:rsidR="003162AB" w:rsidRDefault="003162AB" w:rsidP="003162AB">
      <w:pPr>
        <w:pStyle w:val="Listenabsatz"/>
        <w:ind w:left="142" w:hanging="142"/>
        <w:jc w:val="left"/>
      </w:pPr>
      <w:r w:rsidRPr="008C5231">
        <w:rPr>
          <w:b/>
          <w:bCs/>
        </w:rPr>
        <w:t>Brainstorming:</w:t>
      </w:r>
      <w:r>
        <w:t xml:space="preserve"> Find all possible aspects of the goal!</w:t>
      </w:r>
    </w:p>
    <w:p w14:paraId="3051307D" w14:textId="77777777" w:rsidR="003162AB" w:rsidRDefault="003162AB" w:rsidP="008C5231">
      <w:pPr>
        <w:pStyle w:val="Beispiel"/>
      </w:pPr>
      <w:r>
        <w:t>For example: documentation of</w:t>
      </w:r>
      <w:r w:rsidRPr="00C61486">
        <w:t xml:space="preserve"> </w:t>
      </w:r>
      <w:r>
        <w:t xml:space="preserve">work for all members, goal assessment by all members of both NGOs, data of the budget allocation, clients’ general satisfaction with the work of the NGOs, client’s specific satisfaction with the case-work and other activities, etc.  </w:t>
      </w:r>
    </w:p>
    <w:p w14:paraId="35BDFB49" w14:textId="77777777" w:rsidR="003162AB" w:rsidRDefault="003162AB" w:rsidP="003162AB">
      <w:pPr>
        <w:pStyle w:val="Listenabsatz"/>
        <w:ind w:left="142" w:hanging="142"/>
        <w:jc w:val="left"/>
      </w:pPr>
      <w:r w:rsidRPr="008C5231">
        <w:rPr>
          <w:b/>
          <w:bCs/>
        </w:rPr>
        <w:t xml:space="preserve">Decision: </w:t>
      </w:r>
      <w:r>
        <w:t xml:space="preserve">Choose the most important aspects that represent the goal in the best way! </w:t>
      </w:r>
    </w:p>
    <w:p w14:paraId="545DEB1F" w14:textId="77777777" w:rsidR="003162AB" w:rsidRPr="003162AB" w:rsidRDefault="003162AB" w:rsidP="003162AB">
      <w:r w:rsidRPr="003162AB">
        <w:t xml:space="preserve">Data of budget allocation (as a descriptive aspect) and goal assessment by all members of the NGOs  </w:t>
      </w:r>
    </w:p>
    <w:p w14:paraId="3211E8AB" w14:textId="77777777" w:rsidR="003162AB" w:rsidRDefault="003162AB" w:rsidP="003162AB">
      <w:pPr>
        <w:pStyle w:val="Listenabsatz"/>
        <w:ind w:left="142" w:hanging="142"/>
        <w:jc w:val="left"/>
      </w:pPr>
      <w:r w:rsidRPr="008C5231">
        <w:rPr>
          <w:b/>
          <w:bCs/>
        </w:rPr>
        <w:t>Measures:</w:t>
      </w:r>
      <w:r>
        <w:t xml:space="preserve"> Find precise indicators for each of these most important aspects that</w:t>
      </w:r>
      <w:r w:rsidRPr="00C61486">
        <w:t xml:space="preserve"> </w:t>
      </w:r>
      <w:r>
        <w:t>would convince outsiders?</w:t>
      </w:r>
    </w:p>
    <w:p w14:paraId="7417AAE1" w14:textId="77777777" w:rsidR="003162AB" w:rsidRPr="003162AB" w:rsidRDefault="003162AB" w:rsidP="003162AB">
      <w:r w:rsidRPr="003162AB">
        <w:t xml:space="preserve">Data matrix: How much money is spent for which of whose activities? </w:t>
      </w:r>
    </w:p>
    <w:p w14:paraId="4B0373DF" w14:textId="77777777" w:rsidR="003162AB" w:rsidRPr="003162AB" w:rsidRDefault="003162AB" w:rsidP="003162AB">
      <w:r w:rsidRPr="003162AB">
        <w:t xml:space="preserve">Assessment of the fairness of budget allocation by all NGOs’ members on a scale </w:t>
      </w:r>
    </w:p>
    <w:p w14:paraId="5E810ED9" w14:textId="77777777" w:rsidR="003162AB" w:rsidRPr="007B4B23" w:rsidRDefault="003162AB" w:rsidP="007B4B23">
      <w:pPr>
        <w:pStyle w:val="berschrift4"/>
      </w:pPr>
      <w:bookmarkStart w:id="8" w:name="_Toc383121635"/>
      <w:r w:rsidRPr="007B4B23">
        <w:t>Small group work (20’)</w:t>
      </w:r>
      <w:bookmarkEnd w:id="8"/>
    </w:p>
    <w:p w14:paraId="182376B2" w14:textId="77777777" w:rsidR="003162AB" w:rsidRDefault="003162AB" w:rsidP="003162AB">
      <w:r>
        <w:t xml:space="preserve">The participants are divided into small groups of four persons. Additionally, the trainers give each group one goal to work on. In each group, one person facilitates the small group work in order to develop a measure of achievement for one goal. To achieve that, the facilitator should use the above three steps. </w:t>
      </w:r>
    </w:p>
    <w:p w14:paraId="238D58AB" w14:textId="77777777" w:rsidR="003162AB" w:rsidRDefault="003162AB" w:rsidP="007B4B23">
      <w:pPr>
        <w:pStyle w:val="berschrift4"/>
      </w:pPr>
      <w:bookmarkStart w:id="9" w:name="_Toc383121636"/>
      <w:r>
        <w:t>Presentation and evaluation (20’)</w:t>
      </w:r>
      <w:bookmarkEnd w:id="9"/>
    </w:p>
    <w:p w14:paraId="008F4EF9" w14:textId="77777777" w:rsidR="003162AB" w:rsidRDefault="003162AB" w:rsidP="003162AB">
      <w:r>
        <w:t>The facilitator or another person presents the result of the group work in plenary: the mea</w:t>
      </w:r>
      <w:r>
        <w:t>s</w:t>
      </w:r>
      <w:r>
        <w:t>ure of achievement for the group's goal. The trainers evaluate the ideas of the groups and suggest improvements.</w:t>
      </w:r>
    </w:p>
    <w:p w14:paraId="14D55870" w14:textId="77777777" w:rsidR="007B4B23" w:rsidRDefault="007B4B23" w:rsidP="00B25D64">
      <w:pPr>
        <w:pStyle w:val="berschrift2"/>
        <w:numPr>
          <w:ilvl w:val="1"/>
          <w:numId w:val="5"/>
        </w:numPr>
        <w:ind w:left="426" w:hanging="426"/>
        <w:sectPr w:rsidR="007B4B23" w:rsidSect="00F33D38">
          <w:headerReference w:type="default" r:id="rId22"/>
          <w:pgSz w:w="11906" w:h="16838"/>
          <w:pgMar w:top="1417" w:right="1417" w:bottom="1134" w:left="1417" w:header="708" w:footer="708" w:gutter="0"/>
          <w:cols w:space="708"/>
          <w:docGrid w:linePitch="360"/>
        </w:sectPr>
      </w:pPr>
    </w:p>
    <w:p w14:paraId="57AE7A15" w14:textId="77777777" w:rsidR="003162AB" w:rsidRPr="00991F06" w:rsidRDefault="003162AB" w:rsidP="00B25D64">
      <w:pPr>
        <w:pStyle w:val="berschrift2"/>
        <w:numPr>
          <w:ilvl w:val="1"/>
          <w:numId w:val="5"/>
        </w:numPr>
        <w:ind w:left="426" w:hanging="426"/>
      </w:pPr>
      <w:bookmarkStart w:id="10" w:name="_Toc383121637"/>
      <w:r w:rsidRPr="00991F06">
        <w:lastRenderedPageBreak/>
        <w:t xml:space="preserve">Exercise: </w:t>
      </w:r>
      <w:r w:rsidRPr="007B4B23">
        <w:t>Evaluation</w:t>
      </w:r>
      <w:r w:rsidRPr="00991F06">
        <w:t xml:space="preserve"> by analyzing a common experience (90’)</w:t>
      </w:r>
      <w:bookmarkEnd w:id="10"/>
    </w:p>
    <w:p w14:paraId="5B8E6237" w14:textId="3E93906F" w:rsidR="003162AB" w:rsidRDefault="003162AB" w:rsidP="003162AB">
      <w:r>
        <w:t>The hard work of implementation needs recognition, and also analysis. This should be done with the parties’ representatives in a group that knows each other from the dialogue wor</w:t>
      </w:r>
      <w:r>
        <w:t>k</w:t>
      </w:r>
      <w:r>
        <w:t xml:space="preserve">shops. </w:t>
      </w:r>
      <w:r w:rsidRPr="00F302ED">
        <w:t xml:space="preserve">It is helpful to use a </w:t>
      </w:r>
      <w:hyperlink r:id="rId23" w:anchor="8" w:history="1">
        <w:r w:rsidRPr="00F302ED">
          <w:rPr>
            <w:rStyle w:val="Hyperlink"/>
          </w:rPr>
          <w:t>time</w:t>
        </w:r>
        <w:bookmarkStart w:id="11" w:name="_GoBack"/>
        <w:bookmarkEnd w:id="11"/>
        <w:r w:rsidRPr="00F302ED">
          <w:rPr>
            <w:rStyle w:val="Hyperlink"/>
          </w:rPr>
          <w:t xml:space="preserve"> line</w:t>
        </w:r>
      </w:hyperlink>
      <w:r w:rsidRPr="00F302ED">
        <w:t xml:space="preserve"> in a creative way</w:t>
      </w:r>
      <w:r>
        <w:t>. If it was used already for analyzing the history of the conflict</w:t>
      </w:r>
      <w:r w:rsidRPr="002974DA">
        <w:t xml:space="preserve"> </w:t>
      </w:r>
      <w:r>
        <w:t>in the first step (see chapter 1), this conflict time line can easily be e</w:t>
      </w:r>
      <w:r>
        <w:t>x</w:t>
      </w:r>
      <w:r>
        <w:t>tended.</w:t>
      </w:r>
    </w:p>
    <w:p w14:paraId="005AAD67" w14:textId="77777777" w:rsidR="003162AB" w:rsidRDefault="003162AB" w:rsidP="00B25D64">
      <w:pPr>
        <w:pStyle w:val="berschrift4"/>
        <w:numPr>
          <w:ilvl w:val="0"/>
          <w:numId w:val="7"/>
        </w:numPr>
      </w:pPr>
      <w:bookmarkStart w:id="12" w:name="_Toc383121638"/>
      <w:r>
        <w:t>Introduction (5’)</w:t>
      </w:r>
      <w:bookmarkEnd w:id="12"/>
    </w:p>
    <w:p w14:paraId="31BAFE98" w14:textId="77777777" w:rsidR="003162AB" w:rsidRDefault="003162AB" w:rsidP="003162AB">
      <w:r>
        <w:t>The trainers show the time line and explain its functions: (1) To order critical incidents within a defined period along that time line, and (2) to evaluate the incidents on an</w:t>
      </w:r>
      <w:r w:rsidRPr="002974DA">
        <w:t xml:space="preserve"> </w:t>
      </w:r>
      <w:r>
        <w:t xml:space="preserve">assessment scale between negative and positive. This introduction can be supported by some examples. </w:t>
      </w:r>
    </w:p>
    <w:p w14:paraId="6DC5CD35" w14:textId="77777777" w:rsidR="003162AB" w:rsidRDefault="003162AB" w:rsidP="007B4B23">
      <w:pPr>
        <w:pStyle w:val="berschrift4"/>
      </w:pPr>
      <w:bookmarkStart w:id="13" w:name="_Toc383121639"/>
      <w:r w:rsidRPr="007B4B23">
        <w:t>Organization</w:t>
      </w:r>
      <w:r>
        <w:t xml:space="preserve"> of small group work (5’)</w:t>
      </w:r>
      <w:bookmarkEnd w:id="13"/>
    </w:p>
    <w:p w14:paraId="585E5720" w14:textId="77777777" w:rsidR="003162AB" w:rsidRDefault="003162AB" w:rsidP="003162AB">
      <w:r>
        <w:t xml:space="preserve">The trainers and the participants make a list of possible time periods of common experiences and choose one, e.g. one of the previous workshops of the group. </w:t>
      </w:r>
    </w:p>
    <w:p w14:paraId="36413D9E" w14:textId="77777777" w:rsidR="003162AB" w:rsidRDefault="003162AB" w:rsidP="003162AB">
      <w:r>
        <w:t>To build small groups of 3 persons, the trainers let the participants stand in a line between the extremes “The experience of this time period was excellent” and “The experience of this time period was bad”.</w:t>
      </w:r>
    </w:p>
    <w:p w14:paraId="7FE5ABD0" w14:textId="77777777" w:rsidR="003162AB" w:rsidRDefault="003162AB" w:rsidP="003162AB">
      <w:r>
        <w:t>They are divided into three subgroups: The third closest to one extreme of the scale are pa</w:t>
      </w:r>
      <w:r>
        <w:t>r</w:t>
      </w:r>
      <w:r>
        <w:t xml:space="preserve">ty </w:t>
      </w:r>
      <w:proofErr w:type="gramStart"/>
      <w:r>
        <w:t>A,</w:t>
      </w:r>
      <w:proofErr w:type="gramEnd"/>
      <w:r>
        <w:t xml:space="preserve"> the third closest to the other extreme are party B. The third in the middle get the role of mediator. The small groups are built up of one participant from party </w:t>
      </w:r>
      <w:proofErr w:type="gramStart"/>
      <w:r>
        <w:t>A</w:t>
      </w:r>
      <w:proofErr w:type="gramEnd"/>
      <w:r>
        <w:t xml:space="preserve">, one from party B, and one of the mediators. </w:t>
      </w:r>
    </w:p>
    <w:p w14:paraId="28FD4D77" w14:textId="77777777" w:rsidR="003162AB" w:rsidRDefault="003162AB" w:rsidP="00443D8A">
      <w:pPr>
        <w:pStyle w:val="berschrift4"/>
      </w:pPr>
      <w:bookmarkStart w:id="14" w:name="_Toc383121640"/>
      <w:r>
        <w:t>Small group work (45’ in total)</w:t>
      </w:r>
      <w:bookmarkEnd w:id="14"/>
    </w:p>
    <w:p w14:paraId="18918E4C" w14:textId="77777777" w:rsidR="003162AB" w:rsidRDefault="003162AB" w:rsidP="003162AB">
      <w:pPr>
        <w:rPr>
          <w:rStyle w:val="hps"/>
          <w:lang w:val="en"/>
        </w:rPr>
      </w:pPr>
      <w:r>
        <w:t>The mediators facilitate the analysis of the chosen period within the small groups by the fo</w:t>
      </w:r>
      <w:r>
        <w:t>l</w:t>
      </w:r>
      <w:r>
        <w:t>lowing steps.</w:t>
      </w:r>
    </w:p>
    <w:p w14:paraId="230CB8B3" w14:textId="77777777" w:rsidR="003162AB" w:rsidRDefault="003162AB" w:rsidP="00443D8A">
      <w:pPr>
        <w:pStyle w:val="Listenabsatz"/>
        <w:ind w:left="142" w:hanging="142"/>
        <w:jc w:val="left"/>
      </w:pPr>
      <w:r w:rsidRPr="00443D8A">
        <w:t>Getting critical incidents to the surface</w:t>
      </w:r>
      <w:r>
        <w:t xml:space="preserve"> (5’)</w:t>
      </w:r>
    </w:p>
    <w:p w14:paraId="3A16829F" w14:textId="77777777" w:rsidR="003162AB" w:rsidRDefault="003162AB" w:rsidP="003162AB">
      <w:r>
        <w:t>The participants write important incidents (that they remember) of the chosen time period on cards. They assess these incidents on a scale and put them down on the time line or on the pin board.</w:t>
      </w:r>
    </w:p>
    <w:p w14:paraId="0C9DCE34" w14:textId="77777777" w:rsidR="003162AB" w:rsidRDefault="003162AB" w:rsidP="00443D8A">
      <w:pPr>
        <w:pStyle w:val="Listenabsatz"/>
        <w:ind w:left="142" w:hanging="142"/>
        <w:jc w:val="left"/>
      </w:pPr>
      <w:r>
        <w:t>Sharing memories: reconstruction of the process (40’)</w:t>
      </w:r>
    </w:p>
    <w:p w14:paraId="1CFC5C76" w14:textId="77777777" w:rsidR="003162AB" w:rsidRDefault="003162AB" w:rsidP="003162AB">
      <w:pPr>
        <w:rPr>
          <w:rStyle w:val="hps"/>
          <w:lang w:val="en"/>
        </w:rPr>
      </w:pPr>
      <w:r>
        <w:t xml:space="preserve">The mediators facilitate the process of analyzing the process. Each incident is explained by the person who has written it on a card. </w:t>
      </w:r>
      <w:r>
        <w:rPr>
          <w:rStyle w:val="hps"/>
          <w:lang w:val="en"/>
        </w:rPr>
        <w:t>The other person</w:t>
      </w:r>
      <w:r>
        <w:rPr>
          <w:lang w:val="en"/>
        </w:rPr>
        <w:t xml:space="preserve"> </w:t>
      </w:r>
      <w:r>
        <w:rPr>
          <w:rStyle w:val="hps"/>
          <w:lang w:val="en"/>
        </w:rPr>
        <w:t>takes a position</w:t>
      </w:r>
      <w:r>
        <w:rPr>
          <w:lang w:val="en"/>
        </w:rPr>
        <w:t xml:space="preserve">. </w:t>
      </w:r>
      <w:r>
        <w:rPr>
          <w:rStyle w:val="hps"/>
          <w:lang w:val="en"/>
        </w:rPr>
        <w:t>In</w:t>
      </w:r>
      <w:r>
        <w:rPr>
          <w:lang w:val="en"/>
        </w:rPr>
        <w:t xml:space="preserve"> </w:t>
      </w:r>
      <w:r>
        <w:rPr>
          <w:rStyle w:val="hps"/>
          <w:lang w:val="en"/>
        </w:rPr>
        <w:t>this</w:t>
      </w:r>
      <w:r>
        <w:rPr>
          <w:lang w:val="en"/>
        </w:rPr>
        <w:t xml:space="preserve"> </w:t>
      </w:r>
      <w:r>
        <w:rPr>
          <w:rStyle w:val="hps"/>
          <w:lang w:val="en"/>
        </w:rPr>
        <w:t>way, the process</w:t>
      </w:r>
      <w:r>
        <w:rPr>
          <w:lang w:val="en"/>
        </w:rPr>
        <w:t xml:space="preserve"> </w:t>
      </w:r>
      <w:r>
        <w:rPr>
          <w:rStyle w:val="hps"/>
          <w:lang w:val="en"/>
        </w:rPr>
        <w:t>is reconstructed</w:t>
      </w:r>
      <w:r>
        <w:rPr>
          <w:lang w:val="en"/>
        </w:rPr>
        <w:t xml:space="preserve">. </w:t>
      </w:r>
      <w:r>
        <w:rPr>
          <w:rStyle w:val="hps"/>
          <w:lang w:val="en"/>
        </w:rPr>
        <w:t>Contradictions</w:t>
      </w:r>
      <w:r>
        <w:rPr>
          <w:lang w:val="en"/>
        </w:rPr>
        <w:t xml:space="preserve"> </w:t>
      </w:r>
      <w:r>
        <w:rPr>
          <w:rStyle w:val="hps"/>
          <w:lang w:val="en"/>
        </w:rPr>
        <w:t>are being written down</w:t>
      </w:r>
      <w:r>
        <w:rPr>
          <w:lang w:val="en"/>
        </w:rPr>
        <w:t xml:space="preserve">. </w:t>
      </w:r>
      <w:r>
        <w:rPr>
          <w:rStyle w:val="hps"/>
          <w:lang w:val="en"/>
        </w:rPr>
        <w:t>Finally, the</w:t>
      </w:r>
      <w:r>
        <w:rPr>
          <w:lang w:val="en"/>
        </w:rPr>
        <w:t xml:space="preserve"> </w:t>
      </w:r>
      <w:r>
        <w:rPr>
          <w:rStyle w:val="hps"/>
          <w:lang w:val="en"/>
        </w:rPr>
        <w:t>process</w:t>
      </w:r>
      <w:r>
        <w:rPr>
          <w:lang w:val="en"/>
        </w:rPr>
        <w:t xml:space="preserve"> </w:t>
      </w:r>
      <w:r>
        <w:rPr>
          <w:rStyle w:val="hps"/>
          <w:lang w:val="en"/>
        </w:rPr>
        <w:t>will be evaluated</w:t>
      </w:r>
      <w:r>
        <w:rPr>
          <w:lang w:val="en"/>
        </w:rPr>
        <w:t xml:space="preserve"> </w:t>
      </w:r>
      <w:r>
        <w:rPr>
          <w:rStyle w:val="hps"/>
          <w:lang w:val="en"/>
        </w:rPr>
        <w:t>by the</w:t>
      </w:r>
      <w:r>
        <w:rPr>
          <w:lang w:val="en"/>
        </w:rPr>
        <w:t xml:space="preserve"> </w:t>
      </w:r>
      <w:r>
        <w:rPr>
          <w:rStyle w:val="hps"/>
          <w:lang w:val="en"/>
        </w:rPr>
        <w:t>three members</w:t>
      </w:r>
      <w:r>
        <w:rPr>
          <w:lang w:val="en"/>
        </w:rPr>
        <w:t xml:space="preserve"> </w:t>
      </w:r>
      <w:r>
        <w:rPr>
          <w:rStyle w:val="hps"/>
          <w:lang w:val="en"/>
        </w:rPr>
        <w:t>of</w:t>
      </w:r>
      <w:r>
        <w:rPr>
          <w:lang w:val="en"/>
        </w:rPr>
        <w:t xml:space="preserve"> </w:t>
      </w:r>
      <w:r>
        <w:rPr>
          <w:rStyle w:val="hps"/>
          <w:lang w:val="en"/>
        </w:rPr>
        <w:t>each</w:t>
      </w:r>
      <w:r>
        <w:rPr>
          <w:lang w:val="en"/>
        </w:rPr>
        <w:t xml:space="preserve"> </w:t>
      </w:r>
      <w:r>
        <w:rPr>
          <w:rStyle w:val="hps"/>
          <w:lang w:val="en"/>
        </w:rPr>
        <w:t>group</w:t>
      </w:r>
      <w:r>
        <w:rPr>
          <w:lang w:val="en"/>
        </w:rPr>
        <w:t xml:space="preserve">. </w:t>
      </w:r>
      <w:r>
        <w:rPr>
          <w:rStyle w:val="hps"/>
          <w:lang w:val="en"/>
        </w:rPr>
        <w:t>The</w:t>
      </w:r>
      <w:r>
        <w:rPr>
          <w:lang w:val="en"/>
        </w:rPr>
        <w:t xml:space="preserve"> </w:t>
      </w:r>
      <w:r>
        <w:rPr>
          <w:rStyle w:val="hps"/>
          <w:lang w:val="en"/>
        </w:rPr>
        <w:t>evaluation</w:t>
      </w:r>
      <w:r>
        <w:rPr>
          <w:lang w:val="en"/>
        </w:rPr>
        <w:t xml:space="preserve"> </w:t>
      </w:r>
      <w:r>
        <w:rPr>
          <w:rStyle w:val="hps"/>
          <w:lang w:val="en"/>
        </w:rPr>
        <w:t>is</w:t>
      </w:r>
      <w:r>
        <w:rPr>
          <w:lang w:val="en"/>
        </w:rPr>
        <w:t xml:space="preserve"> </w:t>
      </w:r>
      <w:r>
        <w:rPr>
          <w:rStyle w:val="hps"/>
          <w:lang w:val="en"/>
        </w:rPr>
        <w:t>listed</w:t>
      </w:r>
      <w:r>
        <w:rPr>
          <w:lang w:val="en"/>
        </w:rPr>
        <w:t xml:space="preserve"> </w:t>
      </w:r>
      <w:r>
        <w:rPr>
          <w:rStyle w:val="hps"/>
          <w:lang w:val="en"/>
        </w:rPr>
        <w:t>on a flip chart</w:t>
      </w:r>
      <w:r>
        <w:rPr>
          <w:lang w:val="en"/>
        </w:rPr>
        <w:t xml:space="preserve"> </w:t>
      </w:r>
      <w:r>
        <w:rPr>
          <w:rStyle w:val="hps"/>
          <w:lang w:val="en"/>
        </w:rPr>
        <w:t>and brought to the</w:t>
      </w:r>
      <w:r>
        <w:rPr>
          <w:lang w:val="en"/>
        </w:rPr>
        <w:t xml:space="preserve"> </w:t>
      </w:r>
      <w:r>
        <w:rPr>
          <w:rStyle w:val="hps"/>
          <w:lang w:val="en"/>
        </w:rPr>
        <w:t>plenary.</w:t>
      </w:r>
    </w:p>
    <w:p w14:paraId="1873DDDB" w14:textId="77777777" w:rsidR="003162AB" w:rsidRDefault="003162AB" w:rsidP="00443D8A">
      <w:pPr>
        <w:pStyle w:val="berschrift4"/>
      </w:pPr>
      <w:bookmarkStart w:id="15" w:name="_Toc383121641"/>
      <w:r>
        <w:t xml:space="preserve">Plenary: final </w:t>
      </w:r>
      <w:r w:rsidRPr="00443D8A">
        <w:t>evaluation</w:t>
      </w:r>
      <w:r>
        <w:t xml:space="preserve"> (20’)</w:t>
      </w:r>
      <w:bookmarkEnd w:id="15"/>
    </w:p>
    <w:p w14:paraId="3012DCDF" w14:textId="77777777" w:rsidR="003162AB" w:rsidRDefault="003162AB" w:rsidP="003162AB">
      <w:pPr>
        <w:rPr>
          <w:lang w:val="en"/>
        </w:rPr>
      </w:pPr>
      <w:r>
        <w:t>The trainers present the evaluations of the small group work. All participants discuss the r</w:t>
      </w:r>
      <w:r>
        <w:t>e</w:t>
      </w:r>
      <w:r>
        <w:t>sults. Finally, t</w:t>
      </w:r>
      <w:r>
        <w:rPr>
          <w:rStyle w:val="hps"/>
          <w:lang w:val="en"/>
        </w:rPr>
        <w:t>hey</w:t>
      </w:r>
      <w:r>
        <w:rPr>
          <w:lang w:val="en"/>
        </w:rPr>
        <w:t xml:space="preserve"> </w:t>
      </w:r>
      <w:r>
        <w:rPr>
          <w:rStyle w:val="hps"/>
          <w:lang w:val="en"/>
        </w:rPr>
        <w:t>try to condense</w:t>
      </w:r>
      <w:r>
        <w:rPr>
          <w:lang w:val="en"/>
        </w:rPr>
        <w:t xml:space="preserve"> </w:t>
      </w:r>
      <w:r>
        <w:rPr>
          <w:rStyle w:val="hps"/>
          <w:lang w:val="en"/>
        </w:rPr>
        <w:t>the results</w:t>
      </w:r>
      <w:r>
        <w:rPr>
          <w:lang w:val="en"/>
        </w:rPr>
        <w:t xml:space="preserve"> </w:t>
      </w:r>
      <w:r>
        <w:rPr>
          <w:rStyle w:val="hps"/>
          <w:lang w:val="en"/>
        </w:rPr>
        <w:t>into an image</w:t>
      </w:r>
      <w:r>
        <w:rPr>
          <w:lang w:val="en"/>
        </w:rPr>
        <w:t xml:space="preserve"> </w:t>
      </w:r>
      <w:r>
        <w:rPr>
          <w:rStyle w:val="hps"/>
          <w:lang w:val="en"/>
        </w:rPr>
        <w:t>of the analyzed</w:t>
      </w:r>
      <w:r>
        <w:rPr>
          <w:lang w:val="en"/>
        </w:rPr>
        <w:t xml:space="preserve"> </w:t>
      </w:r>
      <w:r>
        <w:rPr>
          <w:rStyle w:val="hps"/>
          <w:lang w:val="en"/>
        </w:rPr>
        <w:t>time period</w:t>
      </w:r>
      <w:r>
        <w:rPr>
          <w:lang w:val="en"/>
        </w:rPr>
        <w:t>.</w:t>
      </w:r>
    </w:p>
    <w:p w14:paraId="5EB02755" w14:textId="77777777" w:rsidR="003162AB" w:rsidRDefault="003162AB" w:rsidP="00443D8A">
      <w:pPr>
        <w:pStyle w:val="berschrift4"/>
      </w:pPr>
      <w:bookmarkStart w:id="16" w:name="_Toc383121642"/>
      <w:r>
        <w:t>Plenary: reflecting the method (15’)</w:t>
      </w:r>
      <w:bookmarkEnd w:id="16"/>
    </w:p>
    <w:p w14:paraId="26E1DD4B" w14:textId="77777777" w:rsidR="003162AB" w:rsidRDefault="003162AB" w:rsidP="003162AB">
      <w:r>
        <w:rPr>
          <w:lang w:val="en"/>
        </w:rPr>
        <w:t xml:space="preserve">The trainers ask the participants to reflect their experiences with this method of evaluating a common process with two questions: </w:t>
      </w:r>
      <w:r>
        <w:rPr>
          <w:rStyle w:val="hps"/>
          <w:lang w:val="en"/>
        </w:rPr>
        <w:t>What aspects of the</w:t>
      </w:r>
      <w:r>
        <w:rPr>
          <w:lang w:val="en"/>
        </w:rPr>
        <w:t xml:space="preserve"> </w:t>
      </w:r>
      <w:r>
        <w:rPr>
          <w:rStyle w:val="hps"/>
          <w:lang w:val="en"/>
        </w:rPr>
        <w:t>method</w:t>
      </w:r>
      <w:r>
        <w:rPr>
          <w:lang w:val="en"/>
        </w:rPr>
        <w:t xml:space="preserve"> </w:t>
      </w:r>
      <w:r>
        <w:rPr>
          <w:rStyle w:val="hps"/>
          <w:lang w:val="en"/>
        </w:rPr>
        <w:t>should</w:t>
      </w:r>
      <w:r>
        <w:rPr>
          <w:lang w:val="en"/>
        </w:rPr>
        <w:t xml:space="preserve"> </w:t>
      </w:r>
      <w:r>
        <w:rPr>
          <w:rStyle w:val="hps"/>
          <w:lang w:val="en"/>
        </w:rPr>
        <w:t>definitely be kept</w:t>
      </w:r>
      <w:r>
        <w:rPr>
          <w:lang w:val="en"/>
        </w:rPr>
        <w:t xml:space="preserve">? </w:t>
      </w:r>
      <w:r>
        <w:rPr>
          <w:rStyle w:val="hps"/>
          <w:lang w:val="en"/>
        </w:rPr>
        <w:t>What should be</w:t>
      </w:r>
      <w:r>
        <w:rPr>
          <w:lang w:val="en"/>
        </w:rPr>
        <w:t xml:space="preserve"> </w:t>
      </w:r>
      <w:r>
        <w:rPr>
          <w:rStyle w:val="hps"/>
          <w:lang w:val="en"/>
        </w:rPr>
        <w:t>changed and how</w:t>
      </w:r>
      <w:r>
        <w:rPr>
          <w:lang w:val="en"/>
        </w:rPr>
        <w:t>?</w:t>
      </w:r>
    </w:p>
    <w:sectPr w:rsidR="003162AB" w:rsidSect="00F33D38">
      <w:headerReference w:type="default" r:id="rId24"/>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CFB9AF9" w14:textId="77777777" w:rsidR="00864AEA" w:rsidRDefault="00864AEA" w:rsidP="00130177">
      <w:r>
        <w:separator/>
      </w:r>
    </w:p>
  </w:endnote>
  <w:endnote w:type="continuationSeparator" w:id="0">
    <w:p w14:paraId="52FA1BA3" w14:textId="77777777" w:rsidR="00864AEA" w:rsidRDefault="00864AEA" w:rsidP="001301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heSans UHH">
    <w:altName w:val="Times New Roman"/>
    <w:panose1 w:val="00000000000000000000"/>
    <w:charset w:val="00"/>
    <w:family w:val="roman"/>
    <w:notTrueType/>
    <w:pitch w:val="default"/>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Lucida Grande">
    <w:charset w:val="00"/>
    <w:family w:val="auto"/>
    <w:pitch w:val="variable"/>
    <w:sig w:usb0="E1000AEF" w:usb1="5000A1FF" w:usb2="00000000" w:usb3="00000000" w:csb0="000001BF" w:csb1="00000000"/>
  </w:font>
  <w:font w:name="Verdana">
    <w:panose1 w:val="020B0604030504040204"/>
    <w:charset w:val="00"/>
    <w:family w:val="swiss"/>
    <w:pitch w:val="variable"/>
    <w:sig w:usb0="A1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42B3E51" w14:textId="77777777" w:rsidR="00864AEA" w:rsidRDefault="00864AEA" w:rsidP="00130177">
      <w:r>
        <w:separator/>
      </w:r>
    </w:p>
  </w:footnote>
  <w:footnote w:type="continuationSeparator" w:id="0">
    <w:p w14:paraId="600D7B5F" w14:textId="77777777" w:rsidR="00864AEA" w:rsidRDefault="00864AEA" w:rsidP="00130177">
      <w:r>
        <w:continuationSeparator/>
      </w:r>
    </w:p>
  </w:footnote>
  <w:footnote w:id="1">
    <w:p w14:paraId="4A77727C" w14:textId="77777777" w:rsidR="003162AB" w:rsidRPr="003162AB" w:rsidRDefault="003162AB" w:rsidP="003162AB">
      <w:pPr>
        <w:pStyle w:val="Funotentext1"/>
        <w:rPr>
          <w:lang w:val="en-US"/>
        </w:rPr>
      </w:pPr>
      <w:r w:rsidRPr="003162AB">
        <w:rPr>
          <w:rStyle w:val="Funotenzeichen"/>
          <w:lang w:val="en-US"/>
        </w:rPr>
        <w:footnoteRef/>
      </w:r>
      <w:r w:rsidRPr="003162AB">
        <w:rPr>
          <w:rStyle w:val="FunotentextZchn"/>
          <w:lang w:val="en-US"/>
        </w:rPr>
        <w:t xml:space="preserve"> Rothman, J. (Ed. 2012). </w:t>
      </w:r>
      <w:proofErr w:type="gramStart"/>
      <w:r w:rsidRPr="003162AB">
        <w:rPr>
          <w:rStyle w:val="FunotentextZchn"/>
          <w:lang w:val="en-US"/>
        </w:rPr>
        <w:t>From Identity-Based Conflict to Identity-Based Cooperation.</w:t>
      </w:r>
      <w:proofErr w:type="gramEnd"/>
      <w:r w:rsidRPr="003162AB">
        <w:rPr>
          <w:rStyle w:val="FunotentextZchn"/>
          <w:lang w:val="en-US"/>
        </w:rPr>
        <w:t xml:space="preserve"> </w:t>
      </w:r>
      <w:proofErr w:type="gramStart"/>
      <w:r w:rsidRPr="003162AB">
        <w:rPr>
          <w:rStyle w:val="FunotentextZchn"/>
          <w:lang w:val="en-US"/>
        </w:rPr>
        <w:t>The ARIA-Approach in Theory and Practice.</w:t>
      </w:r>
      <w:proofErr w:type="gramEnd"/>
      <w:r w:rsidRPr="003162AB">
        <w:rPr>
          <w:rStyle w:val="FunotentextZchn"/>
          <w:lang w:val="en-US"/>
        </w:rPr>
        <w:t xml:space="preserve"> Part II (pp. 125-206). New York: Springer</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DADCE3" w14:textId="77777777" w:rsidR="00D0624E" w:rsidRPr="008A0117" w:rsidRDefault="00D0624E" w:rsidP="00130177">
    <w:r w:rsidRPr="008A0117">
      <w:rPr>
        <w:noProof/>
        <w:lang w:val="de-DE"/>
      </w:rPr>
      <mc:AlternateContent>
        <mc:Choice Requires="wps">
          <w:drawing>
            <wp:anchor distT="0" distB="0" distL="114300" distR="114300" simplePos="0" relativeHeight="251669504" behindDoc="0" locked="0" layoutInCell="0" allowOverlap="1" wp14:anchorId="2C85A3C1" wp14:editId="1DE7F9A8">
              <wp:simplePos x="0" y="0"/>
              <wp:positionH relativeFrom="page">
                <wp:posOffset>899795</wp:posOffset>
              </wp:positionH>
              <wp:positionV relativeFrom="page">
                <wp:posOffset>368935</wp:posOffset>
              </wp:positionV>
              <wp:extent cx="5756275" cy="160655"/>
              <wp:effectExtent l="0" t="0" r="0" b="0"/>
              <wp:wrapNone/>
              <wp:docPr id="90" name="Textfeld 4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6275" cy="160655"/>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D7FEA8" w14:textId="77777777" w:rsidR="00D0624E" w:rsidRPr="003162AB" w:rsidRDefault="002E7523" w:rsidP="002E7523">
                          <w:pPr>
                            <w:spacing w:after="0"/>
                            <w:jc w:val="center"/>
                          </w:pPr>
                          <w:r>
                            <w:t>Chapter 8: Step 7 – m</w:t>
                          </w:r>
                          <w:r w:rsidR="003162AB" w:rsidRPr="003162AB">
                            <w:t>onitoring the process</w:t>
                          </w:r>
                        </w:p>
                      </w:txbxContent>
                    </wps:txbx>
                    <wps:bodyPr rot="0" vert="horz" wrap="square" lIns="91440" tIns="0" rIns="91440" bIns="0" anchor="ctr" anchorCtr="0" upright="1">
                      <a:spAutoFit/>
                    </wps:bodyPr>
                  </wps:wsp>
                </a:graphicData>
              </a:graphic>
              <wp14:sizeRelH relativeFrom="margin">
                <wp14:pctWidth>100000</wp14:pctWidth>
              </wp14:sizeRelH>
              <wp14:sizeRelV relativeFrom="page">
                <wp14:pctHeight>0</wp14:pctHeight>
              </wp14:sizeRelV>
            </wp:anchor>
          </w:drawing>
        </mc:Choice>
        <mc:Fallback xmlns:mo="http://schemas.microsoft.com/office/mac/office/2008/main" xmlns:mv="urn:schemas-microsoft-com:mac:vml">
          <w:pict>
            <v:shapetype id="_x0000_t202" coordsize="21600,21600" o:spt="202" path="m,l,21600r21600,l21600,xe">
              <v:stroke joinstyle="miter"/>
              <v:path gradientshapeok="t" o:connecttype="rect"/>
            </v:shapetype>
            <v:shape id="Textfeld 473" o:spid="_x0000_s1036" type="#_x0000_t202" style="position:absolute;left:0;text-align:left;margin-left:70.85pt;margin-top:29.05pt;width:453.25pt;height:12.65pt;z-index:251669504;visibility:visible;mso-wrap-style:square;mso-width-percent:1000;mso-height-percent:0;mso-wrap-distance-left:9pt;mso-wrap-distance-top:0;mso-wrap-distance-right:9pt;mso-wrap-distance-bottom:0;mso-position-horizontal:absolute;mso-position-horizontal-relative:page;mso-position-vertical:absolute;mso-position-vertical-relative:page;mso-width-percent:100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" o:allowincell="f" filled="f" stroked="f">
              <v:textbox style="mso-fit-shape-to-text:t" inset=",0,,0">
                <w:txbxContent>
                  <w:p w:rsidR="00D0624E" w:rsidRPr="003162AB" w:rsidRDefault="002E7523" w:rsidP="002E7523">
                    <w:pPr>
                      <w:spacing w:after="0"/>
                      <w:jc w:val="center"/>
                    </w:pPr>
                    <w:r>
                      <w:t>Chapter 8: Step 7 – m</w:t>
                    </w:r>
                    <w:r w:rsidR="003162AB" w:rsidRPr="003162AB">
                      <w:t>onitoring the process</w:t>
                    </w:r>
                  </w:p>
                </w:txbxContent>
              </v:textbox>
              <w10:wrap anchorx="page" anchory="page"/>
            </v:shape>
          </w:pict>
        </mc:Fallback>
      </mc:AlternateContent>
    </w:r>
    <w:r w:rsidRPr="008A0117">
      <w:rPr>
        <w:noProof/>
        <w:lang w:val="de-DE"/>
      </w:rPr>
      <mc:AlternateContent>
        <mc:Choice Requires="wps">
          <w:drawing>
            <wp:anchor distT="0" distB="0" distL="114300" distR="114300" simplePos="0" relativeHeight="251668480" behindDoc="0" locked="0" layoutInCell="0" allowOverlap="1" wp14:anchorId="67617400" wp14:editId="20AC1944">
              <wp:simplePos x="0" y="0"/>
              <wp:positionH relativeFrom="page">
                <wp:posOffset>0</wp:posOffset>
              </wp:positionH>
              <wp:positionV relativeFrom="page">
                <wp:posOffset>368935</wp:posOffset>
              </wp:positionV>
              <wp:extent cx="899795" cy="160655"/>
              <wp:effectExtent l="0" t="0" r="0" b="0"/>
              <wp:wrapNone/>
              <wp:docPr id="91" name="Textfeld 4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795" cy="160655"/>
                      </a:xfrm>
                      <a:prstGeom prst="rect">
                        <a:avLst/>
                      </a:prstGeom>
                      <a:solidFill>
                        <a:srgbClr val="4F81BD"/>
                      </a:solidFill>
                      <a:extLst/>
                    </wps:spPr>
                    <wps:txbx>
                      <w:txbxContent>
                        <w:p w14:paraId="4BD10643" w14:textId="77777777" w:rsidR="00D0624E" w:rsidRPr="00434E1C" w:rsidRDefault="00D0624E">
                          <w:pPr>
                            <w:spacing w:after="0"/>
                            <w:jc w:val="right"/>
                            <w:rPr>
                              <w:color w:val="FFFFFF"/>
                            </w:rPr>
                          </w:pPr>
                          <w:r w:rsidRPr="00434E1C">
                            <w:fldChar w:fldCharType="begin"/>
                          </w:r>
                          <w:r w:rsidRPr="00434E1C">
                            <w:instrText>PAGE   \* MERGEFORMAT</w:instrText>
                          </w:r>
                          <w:r w:rsidRPr="00434E1C">
                            <w:fldChar w:fldCharType="separate"/>
                          </w:r>
                          <w:r w:rsidR="00B909EB" w:rsidRPr="00B909EB">
                            <w:rPr>
                              <w:noProof/>
                              <w:color w:val="FFFFFF"/>
                              <w:lang w:val="de-DE"/>
                            </w:rPr>
                            <w:t>6</w:t>
                          </w:r>
                          <w:r w:rsidRPr="00434E1C">
                            <w:rPr>
                              <w:color w:val="FFFFFF"/>
                            </w:rPr>
                            <w:fldChar w:fldCharType="end"/>
                          </w:r>
                        </w:p>
                      </w:txbxContent>
                    </wps:txbx>
                    <wps:bodyPr rot="0" vert="horz" wrap="square" lIns="91440" tIns="0" rIns="91440" bIns="0" anchor="ctr" anchorCtr="0" upright="1">
                      <a:spAutoFit/>
                    </wps:bodyPr>
                  </wps:wsp>
                </a:graphicData>
              </a:graphic>
              <wp14:sizeRelH relativeFrom="leftMargin">
                <wp14:pctWidth>100000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feld 474" o:spid="_x0000_s1037" type="#_x0000_t202" style="position:absolute;left:0;text-align:left;margin-left:0;margin-top:29.05pt;width:70.85pt;height:12.65pt;z-index:251668480;visibility:visible;mso-wrap-style:square;mso-width-percent:1000;mso-height-percent:0;mso-wrap-distance-left:9pt;mso-wrap-distance-top:0;mso-wrap-distance-right:9pt;mso-wrap-distance-bottom:0;mso-position-horizontal:absolute;mso-position-horizontal-relative:page;mso-position-vertical:absolute;mso-position-vertical-relative:page;mso-width-percent:1000;mso-height-percent:0;mso-width-relative:lef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" o:allowincell="f" fillcolor="#4f81bd" stroked="f">
              <v:textbox style="mso-fit-shape-to-text:t" inset=",0,,0">
                <w:txbxContent>
                  <w:p w14:paraId="4BD10643" w14:textId="77777777" w:rsidR="00D0624E" w:rsidRPr="00434E1C" w:rsidRDefault="00D0624E">
                    <w:pPr>
                      <w:spacing w:after="0"/>
                      <w:jc w:val="right"/>
                      <w:rPr>
                        <w:color w:val="FFFFFF"/>
                      </w:rPr>
                    </w:pPr>
                    <w:r w:rsidRPr="00434E1C">
                      <w:fldChar w:fldCharType="begin"/>
                    </w:r>
                    <w:r w:rsidRPr="00434E1C">
                      <w:instrText>PAGE   \* MERGEFORMAT</w:instrText>
                    </w:r>
                    <w:r w:rsidRPr="00434E1C">
                      <w:fldChar w:fldCharType="separate"/>
                    </w:r>
                    <w:r w:rsidR="00B909EB" w:rsidRPr="00B909EB">
                      <w:rPr>
                        <w:noProof/>
                        <w:color w:val="FFFFFF"/>
                        <w:lang w:val="de-DE"/>
                      </w:rPr>
                      <w:t>6</w:t>
                    </w:r>
                    <w:r w:rsidRPr="00434E1C">
                      <w:rPr>
                        <w:color w:val="FFFFFF"/>
                      </w:rPr>
                      <w:fldChar w:fldCharType="end"/>
                    </w:r>
                  </w:p>
                </w:txbxContent>
              </v:textbox>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9B37EC" w14:textId="77777777" w:rsidR="00D0624E" w:rsidRPr="00407566" w:rsidRDefault="00D0624E" w:rsidP="00A671DB">
    <w:pPr>
      <w:pStyle w:val="Kopfzeile"/>
      <w:tabs>
        <w:tab w:val="clear" w:pos="4536"/>
      </w:tabs>
      <w:jc w:val="center"/>
      <w:rPr>
        <w:lang w:val="de-DE"/>
      </w:rPr>
    </w:pPr>
    <w:r>
      <w:rPr>
        <w:noProof/>
        <w:lang w:val="de-DE"/>
      </w:rPr>
      <mc:AlternateContent>
        <mc:Choice Requires="wps">
          <w:drawing>
            <wp:anchor distT="0" distB="0" distL="114300" distR="114300" simplePos="0" relativeHeight="251666432" behindDoc="0" locked="0" layoutInCell="0" allowOverlap="1" wp14:anchorId="05520373" wp14:editId="365AF9AB">
              <wp:simplePos x="0" y="0"/>
              <wp:positionH relativeFrom="page">
                <wp:posOffset>899795</wp:posOffset>
              </wp:positionH>
              <wp:positionV relativeFrom="page">
                <wp:posOffset>368935</wp:posOffset>
              </wp:positionV>
              <wp:extent cx="5756275" cy="160655"/>
              <wp:effectExtent l="0" t="0" r="0" b="0"/>
              <wp:wrapNone/>
              <wp:docPr id="7" name="Textfeld 4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6275" cy="160655"/>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520EAB" w14:textId="77777777" w:rsidR="00D0624E" w:rsidRPr="00A96A61" w:rsidRDefault="00D0624E" w:rsidP="00FC1171">
                          <w:pPr>
                            <w:spacing w:after="0"/>
                            <w:jc w:val="center"/>
                            <w:rPr>
                              <w:lang w:val="de-DE"/>
                            </w:rPr>
                          </w:pPr>
                          <w:r w:rsidRPr="00FC1171">
                            <w:t>Contract</w:t>
                          </w:r>
                          <w:r>
                            <w:rPr>
                              <w:lang w:val="de-DE"/>
                            </w:rPr>
                            <w:t xml:space="preserve"> Building</w:t>
                          </w:r>
                        </w:p>
                      </w:txbxContent>
                    </wps:txbx>
                    <wps:bodyPr rot="0" vert="horz" wrap="square" lIns="91440" tIns="0" rIns="91440" bIns="0" anchor="ctr" anchorCtr="0" upright="1">
                      <a:spAutoFit/>
                    </wps:bodyPr>
                  </wps:wsp>
                </a:graphicData>
              </a:graphic>
              <wp14:sizeRelH relativeFrom="margin">
                <wp14:pctWidth>100000</wp14:pctWidth>
              </wp14:sizeRelH>
              <wp14:sizeRelV relativeFrom="page">
                <wp14:pctHeight>0</wp14:pctHeight>
              </wp14:sizeRelV>
            </wp:anchor>
          </w:drawing>
        </mc:Choice>
        <mc:Fallback xmlns:mo="http://schemas.microsoft.com/office/mac/office/2008/main" xmlns:mv="urn:schemas-microsoft-com:mac:vml">
          <w:pict>
            <v:shapetype id="_x0000_t202" coordsize="21600,21600" o:spt="202" path="m,l,21600r21600,l21600,xe">
              <v:stroke joinstyle="miter"/>
              <v:path gradientshapeok="t" o:connecttype="rect"/>
            </v:shapetype>
            <v:shape id="Textfeld 475" o:spid="_x0000_s1038" type="#_x0000_t202" style="position:absolute;left:0;text-align:left;margin-left:70.85pt;margin-top:29.05pt;width:453.25pt;height:12.65pt;z-index:251666432;visibility:visible;mso-wrap-style:square;mso-width-percent:1000;mso-height-percent:0;mso-wrap-distance-left:9pt;mso-wrap-distance-top:0;mso-wrap-distance-right:9pt;mso-wrap-distance-bottom:0;mso-position-horizontal:absolute;mso-position-horizontal-relative:page;mso-position-vertical:absolute;mso-position-vertical-relative:page;mso-width-percent:100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" o:allowincell="f" filled="f" stroked="f">
              <v:textbox style="mso-fit-shape-to-text:t" inset=",0,,0">
                <w:txbxContent>
                  <w:p w:rsidR="00D0624E" w:rsidRPr="00A96A61" w:rsidRDefault="00D0624E" w:rsidP="00FC1171">
                    <w:pPr>
                      <w:spacing w:after="0"/>
                      <w:jc w:val="center"/>
                      <w:rPr>
                        <w:lang w:val="de-DE"/>
                      </w:rPr>
                    </w:pPr>
                    <w:r w:rsidRPr="00FC1171">
                      <w:t>Contract</w:t>
                    </w:r>
                    <w:r>
                      <w:rPr>
                        <w:lang w:val="de-DE"/>
                      </w:rPr>
                      <w:t xml:space="preserve"> Building</w:t>
                    </w:r>
                  </w:p>
                </w:txbxContent>
              </v:textbox>
              <w10:wrap anchorx="page" anchory="page"/>
            </v:shape>
          </w:pict>
        </mc:Fallback>
      </mc:AlternateContent>
    </w:r>
    <w:r>
      <w:rPr>
        <w:noProof/>
        <w:lang w:val="de-DE"/>
      </w:rPr>
      <mc:AlternateContent>
        <mc:Choice Requires="wps">
          <w:drawing>
            <wp:anchor distT="0" distB="0" distL="114300" distR="114300" simplePos="0" relativeHeight="251665408" behindDoc="0" locked="0" layoutInCell="0" allowOverlap="1" wp14:anchorId="5B28D303" wp14:editId="4833F547">
              <wp:simplePos x="0" y="0"/>
              <wp:positionH relativeFrom="page">
                <wp:posOffset>6660515</wp:posOffset>
              </wp:positionH>
              <wp:positionV relativeFrom="page">
                <wp:posOffset>368935</wp:posOffset>
              </wp:positionV>
              <wp:extent cx="899795" cy="160655"/>
              <wp:effectExtent l="0" t="0" r="0" b="0"/>
              <wp:wrapNone/>
              <wp:docPr id="5" name="Textfeld 4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795" cy="160655"/>
                      </a:xfrm>
                      <a:prstGeom prst="rect">
                        <a:avLst/>
                      </a:prstGeom>
                      <a:solidFill>
                        <a:srgbClr val="4F81BD"/>
                      </a:solidFill>
                      <a:extLst/>
                    </wps:spPr>
                    <wps:txbx>
                      <w:txbxContent>
                        <w:p w14:paraId="7CB47246" w14:textId="77777777" w:rsidR="00D0624E" w:rsidRPr="00987A99" w:rsidRDefault="00D0624E">
                          <w:pPr>
                            <w:spacing w:after="0"/>
                            <w:rPr>
                              <w:color w:val="FFFFFF"/>
                            </w:rPr>
                          </w:pPr>
                          <w:r w:rsidRPr="00987A99">
                            <w:fldChar w:fldCharType="begin"/>
                          </w:r>
                          <w:r w:rsidRPr="00987A99">
                            <w:instrText>PAGE   \* MERGEFORMAT</w:instrText>
                          </w:r>
                          <w:r w:rsidRPr="00987A99">
                            <w:fldChar w:fldCharType="separate"/>
                          </w:r>
                          <w:r w:rsidR="00B909EB" w:rsidRPr="00B909EB">
                            <w:rPr>
                              <w:noProof/>
                              <w:color w:val="FFFFFF"/>
                              <w:lang w:val="de-DE"/>
                            </w:rPr>
                            <w:t>1</w:t>
                          </w:r>
                          <w:r w:rsidRPr="00987A99">
                            <w:rPr>
                              <w:color w:val="FFFFFF"/>
                            </w:rPr>
                            <w:fldChar w:fldCharType="end"/>
                          </w:r>
                        </w:p>
                      </w:txbxContent>
                    </wps:txbx>
                    <wps:bodyPr rot="0" vert="horz" wrap="square" lIns="91440" tIns="0" rIns="91440" bIns="0" anchor="ctr" anchorCtr="0" upright="1">
                      <a:spAutoFit/>
                    </wps:bodyPr>
                  </wps:wsp>
                </a:graphicData>
              </a:graphic>
              <wp14:sizeRelH relativeFrom="rightMargin">
                <wp14:pctWidth>100000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feld 476" o:spid="_x0000_s1039" type="#_x0000_t202" style="position:absolute;left:0;text-align:left;margin-left:524.45pt;margin-top:29.05pt;width:70.85pt;height:12.65pt;z-index:251665408;visibility:visible;mso-wrap-style:square;mso-width-percent:1000;mso-height-percent:0;mso-wrap-distance-left:9pt;mso-wrap-distance-top:0;mso-wrap-distance-right:9pt;mso-wrap-distance-bottom:0;mso-position-horizontal:absolute;mso-position-horizontal-relative:page;mso-position-vertical:absolute;mso-position-vertical-relative:page;mso-width-percent:1000;mso-height-percent:0;mso-width-relative:righ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" o:allowincell="f" fillcolor="#4f81bd" stroked="f">
              <v:textbox style="mso-fit-shape-to-text:t" inset=",0,,0">
                <w:txbxContent>
                  <w:p w14:paraId="7CB47246" w14:textId="77777777" w:rsidR="00D0624E" w:rsidRPr="00987A99" w:rsidRDefault="00D0624E">
                    <w:pPr>
                      <w:spacing w:after="0"/>
                      <w:rPr>
                        <w:color w:val="FFFFFF"/>
                      </w:rPr>
                    </w:pPr>
                    <w:r w:rsidRPr="00987A99">
                      <w:fldChar w:fldCharType="begin"/>
                    </w:r>
                    <w:r w:rsidRPr="00987A99">
                      <w:instrText>PAGE   \* MERGEFORMAT</w:instrText>
                    </w:r>
                    <w:r w:rsidRPr="00987A99">
                      <w:fldChar w:fldCharType="separate"/>
                    </w:r>
                    <w:r w:rsidR="00B909EB" w:rsidRPr="00B909EB">
                      <w:rPr>
                        <w:noProof/>
                        <w:color w:val="FFFFFF"/>
                        <w:lang w:val="de-DE"/>
                      </w:rPr>
                      <w:t>1</w:t>
                    </w:r>
                    <w:r w:rsidRPr="00987A99">
                      <w:rPr>
                        <w:color w:val="FFFFFF"/>
                      </w:rPr>
                      <w:fldChar w:fldCharType="end"/>
                    </w:r>
                  </w:p>
                </w:txbxContent>
              </v:textbox>
              <w10:wrap anchorx="page" anchory="page"/>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57DFE5" w14:textId="77777777" w:rsidR="00D0624E" w:rsidRPr="00407566" w:rsidRDefault="00D0624E" w:rsidP="00A671DB">
    <w:pPr>
      <w:pStyle w:val="Kopfzeile"/>
      <w:tabs>
        <w:tab w:val="clear" w:pos="4536"/>
      </w:tabs>
      <w:jc w:val="center"/>
      <w:rPr>
        <w:lang w:val="de-DE"/>
      </w:rPr>
    </w:pPr>
    <w:r>
      <w:rPr>
        <w:noProof/>
        <w:lang w:val="de-DE"/>
      </w:rPr>
      <mc:AlternateContent>
        <mc:Choice Requires="wps">
          <w:drawing>
            <wp:anchor distT="0" distB="0" distL="114300" distR="114300" simplePos="0" relativeHeight="251730944" behindDoc="0" locked="0" layoutInCell="0" allowOverlap="1" wp14:anchorId="0C5580CF" wp14:editId="473B3AC6">
              <wp:simplePos x="0" y="0"/>
              <wp:positionH relativeFrom="page">
                <wp:posOffset>899795</wp:posOffset>
              </wp:positionH>
              <wp:positionV relativeFrom="page">
                <wp:posOffset>368935</wp:posOffset>
              </wp:positionV>
              <wp:extent cx="5756275" cy="160655"/>
              <wp:effectExtent l="0" t="0" r="0" b="0"/>
              <wp:wrapNone/>
              <wp:docPr id="9" name="Textfeld 4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6275" cy="160655"/>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665FC6" w14:textId="77777777" w:rsidR="00D0624E" w:rsidRPr="003162AB" w:rsidRDefault="003162AB" w:rsidP="003162AB">
                          <w:pPr>
                            <w:spacing w:after="0"/>
                            <w:jc w:val="center"/>
                          </w:pPr>
                          <w:r w:rsidRPr="003162AB">
                            <w:t xml:space="preserve">Introduction: </w:t>
                          </w:r>
                          <w:r>
                            <w:t>B</w:t>
                          </w:r>
                          <w:r w:rsidRPr="003162AB">
                            <w:t>uilding a culture of cooperation</w:t>
                          </w:r>
                        </w:p>
                      </w:txbxContent>
                    </wps:txbx>
                    <wps:bodyPr rot="0" vert="horz" wrap="square" lIns="91440" tIns="0" rIns="91440" bIns="0" anchor="ctr" anchorCtr="0" upright="1">
                      <a:spAutoFit/>
                    </wps:bodyPr>
                  </wps:wsp>
                </a:graphicData>
              </a:graphic>
              <wp14:sizeRelH relativeFrom="margin">
                <wp14:pctWidth>100000</wp14:pctWidth>
              </wp14:sizeRelH>
              <wp14:sizeRelV relativeFrom="page">
                <wp14:pctHeight>0</wp14:pctHeight>
              </wp14:sizeRelV>
            </wp:anchor>
          </w:drawing>
        </mc:Choice>
        <mc:Fallback xmlns:mo="http://schemas.microsoft.com/office/mac/office/2008/main" xmlns:mv="urn:schemas-microsoft-com:mac:vml">
          <w:pict>
            <v:shapetype id="_x0000_t202" coordsize="21600,21600" o:spt="202" path="m,l,21600r21600,l21600,xe">
              <v:stroke joinstyle="miter"/>
              <v:path gradientshapeok="t" o:connecttype="rect"/>
            </v:shapetype>
            <v:shape id="_x0000_s1040" type="#_x0000_t202" style="position:absolute;left:0;text-align:left;margin-left:70.85pt;margin-top:29.05pt;width:453.25pt;height:12.65pt;z-index:251730944;visibility:visible;mso-wrap-style:square;mso-width-percent:1000;mso-height-percent:0;mso-wrap-distance-left:9pt;mso-wrap-distance-top:0;mso-wrap-distance-right:9pt;mso-wrap-distance-bottom:0;mso-position-horizontal:absolute;mso-position-horizontal-relative:page;mso-position-vertical:absolute;mso-position-vertical-relative:page;mso-width-percent:100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" o:allowincell="f" filled="f" stroked="f">
              <v:textbox style="mso-fit-shape-to-text:t" inset=",0,,0">
                <w:txbxContent>
                  <w:p w:rsidR="00D0624E" w:rsidRPr="003162AB" w:rsidRDefault="003162AB" w:rsidP="003162AB">
                    <w:pPr>
                      <w:spacing w:after="0"/>
                      <w:jc w:val="center"/>
                    </w:pPr>
                    <w:r w:rsidRPr="003162AB">
                      <w:t xml:space="preserve">Introduction: </w:t>
                    </w:r>
                    <w:r>
                      <w:t>B</w:t>
                    </w:r>
                    <w:r w:rsidRPr="003162AB">
                      <w:t>uilding a culture of cooperation</w:t>
                    </w:r>
                  </w:p>
                </w:txbxContent>
              </v:textbox>
              <w10:wrap anchorx="page" anchory="page"/>
            </v:shape>
          </w:pict>
        </mc:Fallback>
      </mc:AlternateContent>
    </w:r>
    <w:r>
      <w:rPr>
        <w:noProof/>
        <w:lang w:val="de-DE"/>
      </w:rPr>
      <mc:AlternateContent>
        <mc:Choice Requires="wps">
          <w:drawing>
            <wp:anchor distT="0" distB="0" distL="114300" distR="114300" simplePos="0" relativeHeight="251729920" behindDoc="0" locked="0" layoutInCell="0" allowOverlap="1" wp14:anchorId="464A92E6" wp14:editId="35F25AA5">
              <wp:simplePos x="0" y="0"/>
              <wp:positionH relativeFrom="page">
                <wp:posOffset>6660515</wp:posOffset>
              </wp:positionH>
              <wp:positionV relativeFrom="page">
                <wp:posOffset>368935</wp:posOffset>
              </wp:positionV>
              <wp:extent cx="899795" cy="160655"/>
              <wp:effectExtent l="0" t="0" r="0" b="0"/>
              <wp:wrapNone/>
              <wp:docPr id="10" name="Textfeld 4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795" cy="160655"/>
                      </a:xfrm>
                      <a:prstGeom prst="rect">
                        <a:avLst/>
                      </a:prstGeom>
                      <a:solidFill>
                        <a:srgbClr val="4F81BD"/>
                      </a:solidFill>
                      <a:extLst/>
                    </wps:spPr>
                    <wps:txbx>
                      <w:txbxContent>
                        <w:p w14:paraId="652367A4" w14:textId="77777777" w:rsidR="00D0624E" w:rsidRPr="00987A99" w:rsidRDefault="00D0624E">
                          <w:pPr>
                            <w:spacing w:after="0"/>
                            <w:rPr>
                              <w:color w:val="FFFFFF"/>
                            </w:rPr>
                          </w:pPr>
                          <w:r w:rsidRPr="00987A99">
                            <w:fldChar w:fldCharType="begin"/>
                          </w:r>
                          <w:r w:rsidRPr="00987A99">
                            <w:instrText>PAGE   \* MERGEFORMAT</w:instrText>
                          </w:r>
                          <w:r w:rsidRPr="00987A99">
                            <w:fldChar w:fldCharType="separate"/>
                          </w:r>
                          <w:r w:rsidR="00B909EB" w:rsidRPr="00B909EB">
                            <w:rPr>
                              <w:noProof/>
                              <w:color w:val="FFFFFF"/>
                              <w:lang w:val="de-DE"/>
                            </w:rPr>
                            <w:t>5</w:t>
                          </w:r>
                          <w:r w:rsidRPr="00987A99">
                            <w:rPr>
                              <w:color w:val="FFFFFF"/>
                            </w:rPr>
                            <w:fldChar w:fldCharType="end"/>
                          </w:r>
                        </w:p>
                      </w:txbxContent>
                    </wps:txbx>
                    <wps:bodyPr rot="0" vert="horz" wrap="square" lIns="91440" tIns="0" rIns="91440" bIns="0" anchor="ctr" anchorCtr="0" upright="1">
                      <a:spAutoFit/>
                    </wps:bodyPr>
                  </wps:wsp>
                </a:graphicData>
              </a:graphic>
              <wp14:sizeRelH relativeFrom="rightMargin">
                <wp14:pctWidth>100000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41" type="#_x0000_t202" style="position:absolute;left:0;text-align:left;margin-left:524.45pt;margin-top:29.05pt;width:70.85pt;height:12.65pt;z-index:251729920;visibility:visible;mso-wrap-style:square;mso-width-percent:1000;mso-height-percent:0;mso-wrap-distance-left:9pt;mso-wrap-distance-top:0;mso-wrap-distance-right:9pt;mso-wrap-distance-bottom:0;mso-position-horizontal:absolute;mso-position-horizontal-relative:page;mso-position-vertical:absolute;mso-position-vertical-relative:page;mso-width-percent:1000;mso-height-percent:0;mso-width-relative:righ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" o:allowincell="f" fillcolor="#4f81bd" stroked="f">
              <v:textbox style="mso-fit-shape-to-text:t" inset=",0,,0">
                <w:txbxContent>
                  <w:p w14:paraId="652367A4" w14:textId="77777777" w:rsidR="00D0624E" w:rsidRPr="00987A99" w:rsidRDefault="00D0624E">
                    <w:pPr>
                      <w:spacing w:after="0"/>
                      <w:rPr>
                        <w:color w:val="FFFFFF"/>
                      </w:rPr>
                    </w:pPr>
                    <w:r w:rsidRPr="00987A99">
                      <w:fldChar w:fldCharType="begin"/>
                    </w:r>
                    <w:r w:rsidRPr="00987A99">
                      <w:instrText>PAGE   \* MERGEFORMAT</w:instrText>
                    </w:r>
                    <w:r w:rsidRPr="00987A99">
                      <w:fldChar w:fldCharType="separate"/>
                    </w:r>
                    <w:r w:rsidR="00B909EB" w:rsidRPr="00B909EB">
                      <w:rPr>
                        <w:noProof/>
                        <w:color w:val="FFFFFF"/>
                        <w:lang w:val="de-DE"/>
                      </w:rPr>
                      <w:t>5</w:t>
                    </w:r>
                    <w:r w:rsidRPr="00987A99">
                      <w:rPr>
                        <w:color w:val="FFFFFF"/>
                      </w:rPr>
                      <w:fldChar w:fldCharType="end"/>
                    </w:r>
                  </w:p>
                </w:txbxContent>
              </v:textbox>
              <w10:wrap anchorx="page" anchory="page"/>
            </v:shape>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A047A0" w14:textId="77777777" w:rsidR="007B4B23" w:rsidRPr="00407566" w:rsidRDefault="007B4B23" w:rsidP="00A671DB">
    <w:pPr>
      <w:pStyle w:val="Kopfzeile"/>
      <w:tabs>
        <w:tab w:val="clear" w:pos="4536"/>
      </w:tabs>
      <w:jc w:val="center"/>
      <w:rPr>
        <w:lang w:val="de-DE"/>
      </w:rPr>
    </w:pPr>
    <w:r>
      <w:rPr>
        <w:noProof/>
        <w:lang w:val="de-DE"/>
      </w:rPr>
      <mc:AlternateContent>
        <mc:Choice Requires="wps">
          <w:drawing>
            <wp:anchor distT="0" distB="0" distL="114300" distR="114300" simplePos="0" relativeHeight="251734016" behindDoc="0" locked="0" layoutInCell="0" allowOverlap="1" wp14:anchorId="2D8C44A8" wp14:editId="7932BD44">
              <wp:simplePos x="0" y="0"/>
              <wp:positionH relativeFrom="page">
                <wp:posOffset>899795</wp:posOffset>
              </wp:positionH>
              <wp:positionV relativeFrom="page">
                <wp:posOffset>368935</wp:posOffset>
              </wp:positionV>
              <wp:extent cx="5756275" cy="160655"/>
              <wp:effectExtent l="0" t="0" r="0" b="0"/>
              <wp:wrapNone/>
              <wp:docPr id="247" name="Textfeld 4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6275" cy="160655"/>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4EF244" w14:textId="77777777" w:rsidR="007B4B23" w:rsidRPr="003162AB" w:rsidRDefault="007B4B23" w:rsidP="003162AB">
                          <w:pPr>
                            <w:spacing w:after="0"/>
                            <w:jc w:val="center"/>
                          </w:pPr>
                          <w:r w:rsidRPr="003162AB">
                            <w:t xml:space="preserve">Introduction: </w:t>
                          </w:r>
                          <w:r>
                            <w:t>B</w:t>
                          </w:r>
                          <w:r w:rsidRPr="003162AB">
                            <w:t>uilding a culture of cooperation</w:t>
                          </w:r>
                        </w:p>
                      </w:txbxContent>
                    </wps:txbx>
                    <wps:bodyPr rot="0" vert="horz" wrap="square" lIns="91440" tIns="0" rIns="91440" bIns="0" anchor="ctr" anchorCtr="0" upright="1">
                      <a:spAutoFit/>
                    </wps:bodyPr>
                  </wps:wsp>
                </a:graphicData>
              </a:graphic>
              <wp14:sizeRelH relativeFrom="margin">
                <wp14:pctWidth>100000</wp14:pctWidth>
              </wp14:sizeRelH>
              <wp14:sizeRelV relativeFrom="page">
                <wp14:pctHeight>0</wp14:pctHeight>
              </wp14:sizeRelV>
            </wp:anchor>
          </w:drawing>
        </mc:Choice>
        <mc:Fallback xmlns:mo="http://schemas.microsoft.com/office/mac/office/2008/main" xmlns:mv="urn:schemas-microsoft-com:mac:vml">
          <w:pict>
            <v:shapetype id="_x0000_t202" coordsize="21600,21600" o:spt="202" path="m,l,21600r21600,l21600,xe">
              <v:stroke joinstyle="miter"/>
              <v:path gradientshapeok="t" o:connecttype="rect"/>
            </v:shapetype>
            <v:shape id="_x0000_s1042" type="#_x0000_t202" style="position:absolute;left:0;text-align:left;margin-left:70.85pt;margin-top:29.05pt;width:453.25pt;height:12.65pt;z-index:251734016;visibility:visible;mso-wrap-style:square;mso-width-percent:1000;mso-height-percent:0;mso-wrap-distance-left:9pt;mso-wrap-distance-top:0;mso-wrap-distance-right:9pt;mso-wrap-distance-bottom:0;mso-position-horizontal:absolute;mso-position-horizontal-relative:page;mso-position-vertical:absolute;mso-position-vertical-relative:page;mso-width-percent:100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" o:allowincell="f" filled="f" stroked="f">
              <v:textbox style="mso-fit-shape-to-text:t" inset=",0,,0">
                <w:txbxContent>
                  <w:p w:rsidR="007B4B23" w:rsidRPr="003162AB" w:rsidRDefault="007B4B23" w:rsidP="003162AB">
                    <w:pPr>
                      <w:spacing w:after="0"/>
                      <w:jc w:val="center"/>
                    </w:pPr>
                    <w:r w:rsidRPr="003162AB">
                      <w:t xml:space="preserve">Introduction: </w:t>
                    </w:r>
                    <w:r>
                      <w:t>B</w:t>
                    </w:r>
                    <w:r w:rsidRPr="003162AB">
                      <w:t>uilding a culture of cooperation</w:t>
                    </w:r>
                  </w:p>
                </w:txbxContent>
              </v:textbox>
              <w10:wrap anchorx="page" anchory="page"/>
            </v:shape>
          </w:pict>
        </mc:Fallback>
      </mc:AlternateContent>
    </w:r>
    <w:r>
      <w:rPr>
        <w:noProof/>
        <w:lang w:val="de-DE"/>
      </w:rPr>
      <mc:AlternateContent>
        <mc:Choice Requires="wps">
          <w:drawing>
            <wp:anchor distT="0" distB="0" distL="114300" distR="114300" simplePos="0" relativeHeight="251732992" behindDoc="0" locked="0" layoutInCell="0" allowOverlap="1" wp14:anchorId="2A93CA8C" wp14:editId="02CE259E">
              <wp:simplePos x="0" y="0"/>
              <wp:positionH relativeFrom="page">
                <wp:posOffset>6660515</wp:posOffset>
              </wp:positionH>
              <wp:positionV relativeFrom="page">
                <wp:posOffset>368935</wp:posOffset>
              </wp:positionV>
              <wp:extent cx="899795" cy="160655"/>
              <wp:effectExtent l="0" t="0" r="0" b="0"/>
              <wp:wrapNone/>
              <wp:docPr id="476" name="Textfeld 4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795" cy="160655"/>
                      </a:xfrm>
                      <a:prstGeom prst="rect">
                        <a:avLst/>
                      </a:prstGeom>
                      <a:solidFill>
                        <a:srgbClr val="4F81BD"/>
                      </a:solidFill>
                      <a:extLst/>
                    </wps:spPr>
                    <wps:txbx>
                      <w:txbxContent>
                        <w:p w14:paraId="6614C29D" w14:textId="77777777" w:rsidR="007B4B23" w:rsidRPr="00987A99" w:rsidRDefault="007B4B23">
                          <w:pPr>
                            <w:spacing w:after="0"/>
                            <w:rPr>
                              <w:color w:val="FFFFFF"/>
                            </w:rPr>
                          </w:pPr>
                          <w:r w:rsidRPr="00987A99">
                            <w:fldChar w:fldCharType="begin"/>
                          </w:r>
                          <w:r w:rsidRPr="00987A99">
                            <w:instrText>PAGE   \* MERGEFORMAT</w:instrText>
                          </w:r>
                          <w:r w:rsidRPr="00987A99">
                            <w:fldChar w:fldCharType="separate"/>
                          </w:r>
                          <w:r w:rsidR="008D6596" w:rsidRPr="008D6596">
                            <w:rPr>
                              <w:noProof/>
                              <w:color w:val="FFFFFF"/>
                              <w:lang w:val="de-DE"/>
                            </w:rPr>
                            <w:t>5</w:t>
                          </w:r>
                          <w:r w:rsidRPr="00987A99">
                            <w:rPr>
                              <w:color w:val="FFFFFF"/>
                            </w:rPr>
                            <w:fldChar w:fldCharType="end"/>
                          </w:r>
                        </w:p>
                      </w:txbxContent>
                    </wps:txbx>
                    <wps:bodyPr rot="0" vert="horz" wrap="square" lIns="91440" tIns="0" rIns="91440" bIns="0" anchor="ctr" anchorCtr="0" upright="1">
                      <a:spAutoFit/>
                    </wps:bodyPr>
                  </wps:wsp>
                </a:graphicData>
              </a:graphic>
              <wp14:sizeRelH relativeFrom="rightMargin">
                <wp14:pctWidth>100000</wp14:pctWidth>
              </wp14:sizeRelH>
              <wp14:sizeRelV relativeFrom="page">
                <wp14:pctHeight>0</wp14:pctHeight>
              </wp14:sizeRelV>
            </wp:anchor>
          </w:drawing>
        </mc:Choice>
        <mc:Fallback xmlns:mo="http://schemas.microsoft.com/office/mac/office/2008/main" xmlns:mv="urn:schemas-microsoft-com:mac:vml">
          <w:pict>
            <v:shape id="_x0000_s1043" type="#_x0000_t202" style="position:absolute;left:0;text-align:left;margin-left:524.45pt;margin-top:29.05pt;width:70.45pt;height:12.65pt;z-index:251732992;visibility:visible;mso-wrap-style:square;mso-width-percent:1000;mso-height-percent:0;mso-wrap-distance-left:9pt;mso-wrap-distance-top:0;mso-wrap-distance-right:9pt;mso-wrap-distance-bottom:0;mso-position-horizontal:absolute;mso-position-horizontal-relative:page;mso-position-vertical:absolute;mso-position-vertical-relative:page;mso-width-percent:1000;mso-height-percent:0;mso-width-relative:righ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" o:allowincell="f" fillcolor="#4f81bd" stroked="f">
              <v:textbox style="mso-fit-shape-to-text:t" inset=",0,,0">
                <w:txbxContent>
                  <w:p w:rsidR="007B4B23" w:rsidRPr="00987A99" w:rsidRDefault="007B4B23">
                    <w:pPr>
                      <w:spacing w:after="0"/>
                      <w:rPr>
                        <w:color w:val="FFFFFF"/>
                      </w:rPr>
                    </w:pPr>
                    <w:r w:rsidRPr="00987A99">
                      <w:fldChar w:fldCharType="begin"/>
                    </w:r>
                    <w:r w:rsidRPr="00987A99">
                      <w:instrText>PAGE   \* MERGEFORMAT</w:instrText>
                    </w:r>
                    <w:r w:rsidRPr="00987A99">
                      <w:fldChar w:fldCharType="separate"/>
                    </w:r>
                    <w:r w:rsidR="008D6596" w:rsidRPr="008D6596">
                      <w:rPr>
                        <w:noProof/>
                        <w:color w:val="FFFFFF"/>
                        <w:lang w:val="de-DE"/>
                      </w:rPr>
                      <w:t>5</w:t>
                    </w:r>
                    <w:r w:rsidRPr="00987A99">
                      <w:rPr>
                        <w:color w:val="FFFFFF"/>
                      </w:rPr>
                      <w:fldChar w:fldCharType="end"/>
                    </w:r>
                  </w:p>
                </w:txbxContent>
              </v:textbox>
              <w10:wrap anchorx="page" anchory="page"/>
            </v:shape>
          </w:pict>
        </mc:Fallback>
      </mc:AlternateConten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38D1A5" w14:textId="77777777" w:rsidR="007B4B23" w:rsidRPr="00407566" w:rsidRDefault="007B4B23" w:rsidP="00A671DB">
    <w:pPr>
      <w:pStyle w:val="Kopfzeile"/>
      <w:tabs>
        <w:tab w:val="clear" w:pos="4536"/>
      </w:tabs>
      <w:jc w:val="center"/>
      <w:rPr>
        <w:lang w:val="de-DE"/>
      </w:rPr>
    </w:pPr>
    <w:r>
      <w:rPr>
        <w:noProof/>
        <w:lang w:val="de-DE"/>
      </w:rPr>
      <mc:AlternateContent>
        <mc:Choice Requires="wps">
          <w:drawing>
            <wp:anchor distT="0" distB="0" distL="114300" distR="114300" simplePos="0" relativeHeight="251737088" behindDoc="0" locked="0" layoutInCell="0" allowOverlap="1" wp14:anchorId="3985E030" wp14:editId="5FF65759">
              <wp:simplePos x="0" y="0"/>
              <wp:positionH relativeFrom="page">
                <wp:posOffset>899795</wp:posOffset>
              </wp:positionH>
              <wp:positionV relativeFrom="page">
                <wp:posOffset>368935</wp:posOffset>
              </wp:positionV>
              <wp:extent cx="5756275" cy="160655"/>
              <wp:effectExtent l="0" t="0" r="0" b="0"/>
              <wp:wrapNone/>
              <wp:docPr id="34" name="Textfeld 4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6275" cy="160655"/>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509C59" w14:textId="77777777" w:rsidR="007B4B23" w:rsidRPr="003162AB" w:rsidRDefault="007B4B23" w:rsidP="007B4B23">
                          <w:pPr>
                            <w:spacing w:after="0"/>
                            <w:jc w:val="center"/>
                          </w:pPr>
                          <w:r>
                            <w:t>Exercise</w:t>
                          </w:r>
                          <w:r w:rsidRPr="003162AB">
                            <w:t xml:space="preserve">: </w:t>
                          </w:r>
                          <w:r>
                            <w:t>Evaluation by analyzing a common experience</w:t>
                          </w:r>
                        </w:p>
                      </w:txbxContent>
                    </wps:txbx>
                    <wps:bodyPr rot="0" vert="horz" wrap="square" lIns="91440" tIns="0" rIns="91440" bIns="0" anchor="ctr" anchorCtr="0" upright="1">
                      <a:spAutoFit/>
                    </wps:bodyPr>
                  </wps:wsp>
                </a:graphicData>
              </a:graphic>
              <wp14:sizeRelH relativeFrom="margin">
                <wp14:pctWidth>100000</wp14:pctWidth>
              </wp14:sizeRelH>
              <wp14:sizeRelV relativeFrom="page">
                <wp14:pctHeight>0</wp14:pctHeight>
              </wp14:sizeRelV>
            </wp:anchor>
          </w:drawing>
        </mc:Choice>
        <mc:Fallback xmlns:mo="http://schemas.microsoft.com/office/mac/office/2008/main" xmlns:mv="urn:schemas-microsoft-com:mac:vml">
          <w:pict>
            <v:shapetype id="_x0000_t202" coordsize="21600,21600" o:spt="202" path="m,l,21600r21600,l21600,xe">
              <v:stroke joinstyle="miter"/>
              <v:path gradientshapeok="t" o:connecttype="rect"/>
            </v:shapetype>
            <v:shape id="_x0000_s1044" type="#_x0000_t202" style="position:absolute;left:0;text-align:left;margin-left:70.85pt;margin-top:29.05pt;width:453.25pt;height:12.65pt;z-index:251737088;visibility:visible;mso-wrap-style:square;mso-width-percent:1000;mso-height-percent:0;mso-wrap-distance-left:9pt;mso-wrap-distance-top:0;mso-wrap-distance-right:9pt;mso-wrap-distance-bottom:0;mso-position-horizontal:absolute;mso-position-horizontal-relative:page;mso-position-vertical:absolute;mso-position-vertical-relative:page;mso-width-percent:100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" o:allowincell="f" filled="f" stroked="f">
              <v:textbox style="mso-fit-shape-to-text:t" inset=",0,,0">
                <w:txbxContent>
                  <w:p w:rsidR="007B4B23" w:rsidRPr="003162AB" w:rsidRDefault="007B4B23" w:rsidP="007B4B23">
                    <w:pPr>
                      <w:spacing w:after="0"/>
                      <w:jc w:val="center"/>
                    </w:pPr>
                    <w:r>
                      <w:t>Exercise</w:t>
                    </w:r>
                    <w:r w:rsidRPr="003162AB">
                      <w:t xml:space="preserve">: </w:t>
                    </w:r>
                    <w:r>
                      <w:t>Evaluation by analyzing a common experience</w:t>
                    </w:r>
                  </w:p>
                </w:txbxContent>
              </v:textbox>
              <w10:wrap anchorx="page" anchory="page"/>
            </v:shape>
          </w:pict>
        </mc:Fallback>
      </mc:AlternateContent>
    </w:r>
    <w:r>
      <w:rPr>
        <w:noProof/>
        <w:lang w:val="de-DE"/>
      </w:rPr>
      <mc:AlternateContent>
        <mc:Choice Requires="wps">
          <w:drawing>
            <wp:anchor distT="0" distB="0" distL="114300" distR="114300" simplePos="0" relativeHeight="251736064" behindDoc="0" locked="0" layoutInCell="0" allowOverlap="1" wp14:anchorId="0881CDDF" wp14:editId="76C3A3FF">
              <wp:simplePos x="0" y="0"/>
              <wp:positionH relativeFrom="page">
                <wp:posOffset>6660515</wp:posOffset>
              </wp:positionH>
              <wp:positionV relativeFrom="page">
                <wp:posOffset>368935</wp:posOffset>
              </wp:positionV>
              <wp:extent cx="899795" cy="160655"/>
              <wp:effectExtent l="0" t="0" r="0" b="0"/>
              <wp:wrapNone/>
              <wp:docPr id="35" name="Textfeld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795" cy="160655"/>
                      </a:xfrm>
                      <a:prstGeom prst="rect">
                        <a:avLst/>
                      </a:prstGeom>
                      <a:solidFill>
                        <a:srgbClr val="4F81BD"/>
                      </a:solidFill>
                      <a:extLst/>
                    </wps:spPr>
                    <wps:txbx>
                      <w:txbxContent>
                        <w:p w14:paraId="092258B5" w14:textId="77777777" w:rsidR="007B4B23" w:rsidRPr="00987A99" w:rsidRDefault="007B4B23">
                          <w:pPr>
                            <w:spacing w:after="0"/>
                            <w:rPr>
                              <w:color w:val="FFFFFF"/>
                            </w:rPr>
                          </w:pPr>
                          <w:r w:rsidRPr="00987A99">
                            <w:fldChar w:fldCharType="begin"/>
                          </w:r>
                          <w:r w:rsidRPr="00987A99">
                            <w:instrText>PAGE   \* MERGEFORMAT</w:instrText>
                          </w:r>
                          <w:r w:rsidRPr="00987A99">
                            <w:fldChar w:fldCharType="separate"/>
                          </w:r>
                          <w:r w:rsidR="00B909EB" w:rsidRPr="00B909EB">
                            <w:rPr>
                              <w:noProof/>
                              <w:color w:val="FFFFFF"/>
                              <w:lang w:val="de-DE"/>
                            </w:rPr>
                            <w:t>7</w:t>
                          </w:r>
                          <w:r w:rsidRPr="00987A99">
                            <w:rPr>
                              <w:color w:val="FFFFFF"/>
                            </w:rPr>
                            <w:fldChar w:fldCharType="end"/>
                          </w:r>
                        </w:p>
                      </w:txbxContent>
                    </wps:txbx>
                    <wps:bodyPr rot="0" vert="horz" wrap="square" lIns="91440" tIns="0" rIns="91440" bIns="0" anchor="ctr" anchorCtr="0" upright="1">
                      <a:spAutoFit/>
                    </wps:bodyPr>
                  </wps:wsp>
                </a:graphicData>
              </a:graphic>
              <wp14:sizeRelH relativeFrom="rightMargin">
                <wp14:pctWidth>100000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feld 35" o:spid="_x0000_s1045" type="#_x0000_t202" style="position:absolute;left:0;text-align:left;margin-left:524.45pt;margin-top:29.05pt;width:70.85pt;height:12.65pt;z-index:251736064;visibility:visible;mso-wrap-style:square;mso-width-percent:1000;mso-height-percent:0;mso-wrap-distance-left:9pt;mso-wrap-distance-top:0;mso-wrap-distance-right:9pt;mso-wrap-distance-bottom:0;mso-position-horizontal:absolute;mso-position-horizontal-relative:page;mso-position-vertical:absolute;mso-position-vertical-relative:page;mso-width-percent:1000;mso-height-percent:0;mso-width-relative:righ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" o:allowincell="f" fillcolor="#4f81bd" stroked="f">
              <v:textbox style="mso-fit-shape-to-text:t" inset=",0,,0">
                <w:txbxContent>
                  <w:p w14:paraId="092258B5" w14:textId="77777777" w:rsidR="007B4B23" w:rsidRPr="00987A99" w:rsidRDefault="007B4B23">
                    <w:pPr>
                      <w:spacing w:after="0"/>
                      <w:rPr>
                        <w:color w:val="FFFFFF"/>
                      </w:rPr>
                    </w:pPr>
                    <w:r w:rsidRPr="00987A99">
                      <w:fldChar w:fldCharType="begin"/>
                    </w:r>
                    <w:r w:rsidRPr="00987A99">
                      <w:instrText>PAGE   \* MERGEFORMAT</w:instrText>
                    </w:r>
                    <w:r w:rsidRPr="00987A99">
                      <w:fldChar w:fldCharType="separate"/>
                    </w:r>
                    <w:r w:rsidR="00B909EB" w:rsidRPr="00B909EB">
                      <w:rPr>
                        <w:noProof/>
                        <w:color w:val="FFFFFF"/>
                        <w:lang w:val="de-DE"/>
                      </w:rPr>
                      <w:t>7</w:t>
                    </w:r>
                    <w:r w:rsidRPr="00987A99">
                      <w:rPr>
                        <w:color w:val="FFFFFF"/>
                      </w:rP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2"/>
    <w:lvl w:ilvl="0">
      <w:start w:val="1"/>
      <w:numFmt w:val="decimal"/>
      <w:lvlText w:val="%1."/>
      <w:lvlJc w:val="left"/>
      <w:pPr>
        <w:tabs>
          <w:tab w:val="num" w:pos="0"/>
        </w:tabs>
        <w:ind w:left="720" w:hanging="360"/>
      </w:pPr>
      <w:rPr>
        <w:rFonts w:ascii="TheSans UHH" w:hAnsi="TheSans UHH" w:cs="TheSans UHH"/>
        <w:lang w:val="de-DE"/>
      </w:rPr>
    </w:lvl>
  </w:abstractNum>
  <w:abstractNum w:abstractNumId="1">
    <w:nsid w:val="00000003"/>
    <w:multiLevelType w:val="multilevel"/>
    <w:tmpl w:val="02DAD770"/>
    <w:name w:val="WW8Num3"/>
    <w:lvl w:ilvl="0">
      <w:start w:val="1"/>
      <w:numFmt w:val="bullet"/>
      <w:lvlText w:val="·"/>
      <w:lvlJc w:val="left"/>
      <w:pPr>
        <w:tabs>
          <w:tab w:val="num" w:pos="0"/>
        </w:tabs>
        <w:ind w:left="720" w:hanging="360"/>
      </w:pPr>
      <w:rPr>
        <w:rFonts w:ascii="TheSans UHH" w:hAnsi="TheSans UHH" w:hint="default"/>
      </w:rPr>
    </w:lvl>
    <w:lvl w:ilvl="1">
      <w:start w:val="1"/>
      <w:numFmt w:val="bullet"/>
      <w:lvlText w:val="o"/>
      <w:lvlJc w:val="left"/>
      <w:pPr>
        <w:tabs>
          <w:tab w:val="num" w:pos="0"/>
        </w:tabs>
        <w:ind w:left="1440" w:hanging="360"/>
      </w:pPr>
      <w:rPr>
        <w:rFonts w:ascii="Courier New" w:hAnsi="Courier New" w:cs="Symbol"/>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Wingdings"/>
      </w:rPr>
    </w:lvl>
    <w:lvl w:ilvl="4">
      <w:start w:val="1"/>
      <w:numFmt w:val="bullet"/>
      <w:lvlText w:val="o"/>
      <w:lvlJc w:val="left"/>
      <w:pPr>
        <w:tabs>
          <w:tab w:val="num" w:pos="0"/>
        </w:tabs>
        <w:ind w:left="3600" w:hanging="360"/>
      </w:pPr>
      <w:rPr>
        <w:rFonts w:ascii="Courier New" w:hAnsi="Courier New" w:cs="Symbol"/>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Wingdings"/>
      </w:rPr>
    </w:lvl>
    <w:lvl w:ilvl="7">
      <w:start w:val="1"/>
      <w:numFmt w:val="bullet"/>
      <w:lvlText w:val="o"/>
      <w:lvlJc w:val="left"/>
      <w:pPr>
        <w:tabs>
          <w:tab w:val="num" w:pos="0"/>
        </w:tabs>
        <w:ind w:left="5760" w:hanging="360"/>
      </w:pPr>
      <w:rPr>
        <w:rFonts w:ascii="Courier New" w:hAnsi="Courier New" w:cs="Symbol"/>
      </w:rPr>
    </w:lvl>
    <w:lvl w:ilvl="8">
      <w:start w:val="1"/>
      <w:numFmt w:val="bullet"/>
      <w:lvlText w:val=""/>
      <w:lvlJc w:val="left"/>
      <w:pPr>
        <w:tabs>
          <w:tab w:val="num" w:pos="0"/>
        </w:tabs>
        <w:ind w:left="6480" w:hanging="360"/>
      </w:pPr>
      <w:rPr>
        <w:rFonts w:ascii="Wingdings" w:hAnsi="Wingdings" w:cs="Wingdings"/>
      </w:rPr>
    </w:lvl>
  </w:abstractNum>
  <w:abstractNum w:abstractNumId="2">
    <w:nsid w:val="00000004"/>
    <w:multiLevelType w:val="multilevel"/>
    <w:tmpl w:val="00000004"/>
    <w:name w:val="WW8Num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
    <w:nsid w:val="00000005"/>
    <w:multiLevelType w:val="singleLevel"/>
    <w:tmpl w:val="00000005"/>
    <w:name w:val="WW8Num5"/>
    <w:lvl w:ilvl="0">
      <w:start w:val="1"/>
      <w:numFmt w:val="decimal"/>
      <w:lvlText w:val="%1."/>
      <w:lvlJc w:val="left"/>
      <w:pPr>
        <w:tabs>
          <w:tab w:val="num" w:pos="0"/>
        </w:tabs>
        <w:ind w:left="720" w:hanging="360"/>
      </w:pPr>
    </w:lvl>
  </w:abstractNum>
  <w:abstractNum w:abstractNumId="4">
    <w:nsid w:val="00000006"/>
    <w:multiLevelType w:val="multilevel"/>
    <w:tmpl w:val="00000006"/>
    <w:name w:val="WW8Num6"/>
    <w:lvl w:ilvl="0">
      <w:start w:val="4"/>
      <w:numFmt w:val="decimal"/>
      <w:lvlText w:val="%1"/>
      <w:lvlJc w:val="left"/>
      <w:pPr>
        <w:tabs>
          <w:tab w:val="num" w:pos="708"/>
        </w:tabs>
        <w:ind w:left="708" w:hanging="708"/>
      </w:pPr>
    </w:lvl>
    <w:lvl w:ilvl="1">
      <w:start w:val="1"/>
      <w:numFmt w:val="decimal"/>
      <w:lvlText w:val="%1.%2"/>
      <w:lvlJc w:val="left"/>
      <w:pPr>
        <w:tabs>
          <w:tab w:val="num" w:pos="708"/>
        </w:tabs>
        <w:ind w:left="708" w:hanging="708"/>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
    <w:nsid w:val="00000007"/>
    <w:multiLevelType w:val="singleLevel"/>
    <w:tmpl w:val="00000007"/>
    <w:name w:val="WW8Num7"/>
    <w:lvl w:ilvl="0">
      <w:start w:val="1"/>
      <w:numFmt w:val="bullet"/>
      <w:lvlText w:val="·"/>
      <w:lvlJc w:val="left"/>
      <w:pPr>
        <w:tabs>
          <w:tab w:val="num" w:pos="0"/>
        </w:tabs>
        <w:ind w:left="720" w:hanging="360"/>
      </w:pPr>
      <w:rPr>
        <w:rFonts w:ascii="TheSans UHH" w:hAnsi="TheSans UHH" w:cs="TheSans UHH"/>
        <w:lang w:val="de-DE"/>
      </w:rPr>
    </w:lvl>
  </w:abstractNum>
  <w:abstractNum w:abstractNumId="6">
    <w:nsid w:val="00000008"/>
    <w:multiLevelType w:val="multilevel"/>
    <w:tmpl w:val="00000008"/>
    <w:name w:val="WW8Num8"/>
    <w:lvl w:ilvl="0">
      <w:start w:val="2"/>
      <w:numFmt w:val="decimal"/>
      <w:lvlText w:val="%1"/>
      <w:lvlJc w:val="left"/>
      <w:pPr>
        <w:tabs>
          <w:tab w:val="num" w:pos="708"/>
        </w:tabs>
        <w:ind w:left="708" w:hanging="708"/>
      </w:pPr>
    </w:lvl>
    <w:lvl w:ilvl="1">
      <w:start w:val="1"/>
      <w:numFmt w:val="decimal"/>
      <w:lvlText w:val="%1.%2"/>
      <w:lvlJc w:val="left"/>
      <w:pPr>
        <w:tabs>
          <w:tab w:val="num" w:pos="708"/>
        </w:tabs>
        <w:ind w:left="708" w:hanging="708"/>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
    <w:nsid w:val="00000009"/>
    <w:multiLevelType w:val="singleLevel"/>
    <w:tmpl w:val="00000009"/>
    <w:name w:val="WW8Num9"/>
    <w:lvl w:ilvl="0">
      <w:start w:val="1"/>
      <w:numFmt w:val="bullet"/>
      <w:lvlText w:val="·"/>
      <w:lvlJc w:val="left"/>
      <w:pPr>
        <w:tabs>
          <w:tab w:val="num" w:pos="0"/>
        </w:tabs>
        <w:ind w:left="720" w:hanging="360"/>
      </w:pPr>
      <w:rPr>
        <w:rFonts w:ascii="TheSans UHH" w:hAnsi="TheSans UHH"/>
      </w:rPr>
    </w:lvl>
  </w:abstractNum>
  <w:abstractNum w:abstractNumId="8">
    <w:nsid w:val="0000000B"/>
    <w:multiLevelType w:val="multilevel"/>
    <w:tmpl w:val="B846F818"/>
    <w:name w:val="WW8Num11"/>
    <w:lvl w:ilvl="0">
      <w:start w:val="1"/>
      <w:numFmt w:val="decimal"/>
      <w:lvlText w:val="%1."/>
      <w:lvlJc w:val="left"/>
      <w:pPr>
        <w:tabs>
          <w:tab w:val="num" w:pos="0"/>
        </w:tabs>
        <w:ind w:left="720" w:hanging="360"/>
      </w:pPr>
      <w:rPr>
        <w:rFonts w:cs="Arial"/>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nsid w:val="0000000C"/>
    <w:multiLevelType w:val="multilevel"/>
    <w:tmpl w:val="0000000C"/>
    <w:name w:val="WW8Num12"/>
    <w:lvl w:ilvl="0">
      <w:start w:val="1"/>
      <w:numFmt w:val="decimal"/>
      <w:lvlText w:val="%1"/>
      <w:lvlJc w:val="left"/>
      <w:pPr>
        <w:tabs>
          <w:tab w:val="num" w:pos="708"/>
        </w:tabs>
        <w:ind w:left="708" w:hanging="708"/>
      </w:pPr>
    </w:lvl>
    <w:lvl w:ilvl="1">
      <w:start w:val="1"/>
      <w:numFmt w:val="decimal"/>
      <w:lvlText w:val="%1.%2"/>
      <w:lvlJc w:val="left"/>
      <w:pPr>
        <w:tabs>
          <w:tab w:val="num" w:pos="708"/>
        </w:tabs>
        <w:ind w:left="708" w:hanging="708"/>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0">
    <w:nsid w:val="0000000D"/>
    <w:multiLevelType w:val="multilevel"/>
    <w:tmpl w:val="9D22995C"/>
    <w:name w:val="WW8Num13"/>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rPr>
        <w:rFonts w:ascii="TheSans UHH" w:hAnsi="TheSans UHH" w:cs="TheSans UHH"/>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nsid w:val="2C4F0E56"/>
    <w:multiLevelType w:val="singleLevel"/>
    <w:tmpl w:val="00000005"/>
    <w:lvl w:ilvl="0">
      <w:start w:val="1"/>
      <w:numFmt w:val="decimal"/>
      <w:lvlText w:val="%1."/>
      <w:lvlJc w:val="left"/>
      <w:pPr>
        <w:tabs>
          <w:tab w:val="num" w:pos="0"/>
        </w:tabs>
        <w:ind w:left="720" w:hanging="360"/>
      </w:pPr>
    </w:lvl>
  </w:abstractNum>
  <w:abstractNum w:abstractNumId="12">
    <w:nsid w:val="575F1217"/>
    <w:multiLevelType w:val="hybridMultilevel"/>
    <w:tmpl w:val="465E0CB2"/>
    <w:lvl w:ilvl="0" w:tplc="CF384A4E">
      <w:start w:val="1"/>
      <w:numFmt w:val="bullet"/>
      <w:lvlText w:val="·"/>
      <w:lvlJc w:val="left"/>
      <w:pPr>
        <w:ind w:left="720" w:hanging="360"/>
      </w:pPr>
      <w:rPr>
        <w:rFonts w:ascii="TheSans UHH" w:hAnsi="TheSans UHH"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nsid w:val="67A1633D"/>
    <w:multiLevelType w:val="multilevel"/>
    <w:tmpl w:val="D6CCF23C"/>
    <w:lvl w:ilvl="0">
      <w:start w:val="1"/>
      <w:numFmt w:val="decimal"/>
      <w:pStyle w:val="berschrift1"/>
      <w:lvlText w:val="%1."/>
      <w:lvlJc w:val="left"/>
      <w:pPr>
        <w:ind w:left="360" w:hanging="360"/>
      </w:pPr>
      <w:rPr>
        <w:rFonts w:hint="default"/>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berschrift2"/>
      <w:isLgl/>
      <w:lvlText w:val="%1.%2"/>
      <w:lvlJc w:val="left"/>
      <w:pPr>
        <w:ind w:left="765" w:hanging="405"/>
      </w:pPr>
      <w:rPr>
        <w:rFonts w:cs="Times New Roman"/>
        <w:i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nsid w:val="684C762A"/>
    <w:multiLevelType w:val="hybridMultilevel"/>
    <w:tmpl w:val="9326AE4C"/>
    <w:lvl w:ilvl="0" w:tplc="F52A0720">
      <w:start w:val="1"/>
      <w:numFmt w:val="decimal"/>
      <w:pStyle w:val="berschrift4"/>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nsid w:val="77886759"/>
    <w:multiLevelType w:val="hybridMultilevel"/>
    <w:tmpl w:val="E18AF3F8"/>
    <w:lvl w:ilvl="0" w:tplc="F21489DC">
      <w:start w:val="1"/>
      <w:numFmt w:val="bullet"/>
      <w:pStyle w:val="Listenabsatz"/>
      <w:lvlText w:val="·"/>
      <w:lvlJc w:val="left"/>
      <w:pPr>
        <w:ind w:left="862" w:hanging="360"/>
      </w:pPr>
      <w:rPr>
        <w:rFonts w:ascii="TheSans UHH" w:hAnsi="TheSans UHH" w:hint="default"/>
      </w:rPr>
    </w:lvl>
    <w:lvl w:ilvl="1" w:tplc="04070003" w:tentative="1">
      <w:start w:val="1"/>
      <w:numFmt w:val="bullet"/>
      <w:lvlText w:val="o"/>
      <w:lvlJc w:val="left"/>
      <w:pPr>
        <w:ind w:left="1582" w:hanging="360"/>
      </w:pPr>
      <w:rPr>
        <w:rFonts w:ascii="Courier New" w:hAnsi="Courier New" w:cs="Courier New" w:hint="default"/>
      </w:rPr>
    </w:lvl>
    <w:lvl w:ilvl="2" w:tplc="04070005" w:tentative="1">
      <w:start w:val="1"/>
      <w:numFmt w:val="bullet"/>
      <w:lvlText w:val=""/>
      <w:lvlJc w:val="left"/>
      <w:pPr>
        <w:ind w:left="2302" w:hanging="360"/>
      </w:pPr>
      <w:rPr>
        <w:rFonts w:ascii="Wingdings" w:hAnsi="Wingdings" w:hint="default"/>
      </w:rPr>
    </w:lvl>
    <w:lvl w:ilvl="3" w:tplc="04070001" w:tentative="1">
      <w:start w:val="1"/>
      <w:numFmt w:val="bullet"/>
      <w:lvlText w:val=""/>
      <w:lvlJc w:val="left"/>
      <w:pPr>
        <w:ind w:left="3022" w:hanging="360"/>
      </w:pPr>
      <w:rPr>
        <w:rFonts w:ascii="Symbol" w:hAnsi="Symbol" w:hint="default"/>
      </w:rPr>
    </w:lvl>
    <w:lvl w:ilvl="4" w:tplc="04070003" w:tentative="1">
      <w:start w:val="1"/>
      <w:numFmt w:val="bullet"/>
      <w:lvlText w:val="o"/>
      <w:lvlJc w:val="left"/>
      <w:pPr>
        <w:ind w:left="3742" w:hanging="360"/>
      </w:pPr>
      <w:rPr>
        <w:rFonts w:ascii="Courier New" w:hAnsi="Courier New" w:cs="Courier New" w:hint="default"/>
      </w:rPr>
    </w:lvl>
    <w:lvl w:ilvl="5" w:tplc="04070005" w:tentative="1">
      <w:start w:val="1"/>
      <w:numFmt w:val="bullet"/>
      <w:lvlText w:val=""/>
      <w:lvlJc w:val="left"/>
      <w:pPr>
        <w:ind w:left="4462" w:hanging="360"/>
      </w:pPr>
      <w:rPr>
        <w:rFonts w:ascii="Wingdings" w:hAnsi="Wingdings" w:hint="default"/>
      </w:rPr>
    </w:lvl>
    <w:lvl w:ilvl="6" w:tplc="04070001" w:tentative="1">
      <w:start w:val="1"/>
      <w:numFmt w:val="bullet"/>
      <w:lvlText w:val=""/>
      <w:lvlJc w:val="left"/>
      <w:pPr>
        <w:ind w:left="5182" w:hanging="360"/>
      </w:pPr>
      <w:rPr>
        <w:rFonts w:ascii="Symbol" w:hAnsi="Symbol" w:hint="default"/>
      </w:rPr>
    </w:lvl>
    <w:lvl w:ilvl="7" w:tplc="04070003" w:tentative="1">
      <w:start w:val="1"/>
      <w:numFmt w:val="bullet"/>
      <w:lvlText w:val="o"/>
      <w:lvlJc w:val="left"/>
      <w:pPr>
        <w:ind w:left="5902" w:hanging="360"/>
      </w:pPr>
      <w:rPr>
        <w:rFonts w:ascii="Courier New" w:hAnsi="Courier New" w:cs="Courier New" w:hint="default"/>
      </w:rPr>
    </w:lvl>
    <w:lvl w:ilvl="8" w:tplc="04070005" w:tentative="1">
      <w:start w:val="1"/>
      <w:numFmt w:val="bullet"/>
      <w:lvlText w:val=""/>
      <w:lvlJc w:val="left"/>
      <w:pPr>
        <w:ind w:left="6622" w:hanging="360"/>
      </w:pPr>
      <w:rPr>
        <w:rFonts w:ascii="Wingdings" w:hAnsi="Wingdings" w:hint="default"/>
      </w:rPr>
    </w:lvl>
  </w:abstractNum>
  <w:abstractNum w:abstractNumId="16">
    <w:nsid w:val="7F717477"/>
    <w:multiLevelType w:val="singleLevel"/>
    <w:tmpl w:val="00000005"/>
    <w:lvl w:ilvl="0">
      <w:start w:val="1"/>
      <w:numFmt w:val="decimal"/>
      <w:lvlText w:val="%1."/>
      <w:lvlJc w:val="left"/>
      <w:pPr>
        <w:tabs>
          <w:tab w:val="num" w:pos="0"/>
        </w:tabs>
        <w:ind w:left="720" w:hanging="360"/>
      </w:pPr>
    </w:lvl>
  </w:abstractNum>
  <w:num w:numId="1">
    <w:abstractNumId w:val="13"/>
  </w:num>
  <w:num w:numId="2">
    <w:abstractNumId w:val="15"/>
  </w:num>
  <w:num w:numId="3">
    <w:abstractNumId w:val="11"/>
  </w:num>
  <w:num w:numId="4">
    <w:abstractNumId w:val="16"/>
  </w:num>
  <w:num w:numId="5">
    <w:abstractNumId w:val="1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num>
  <w:num w:numId="7">
    <w:abstractNumId w:val="14"/>
    <w:lvlOverride w:ilvl="0">
      <w:startOverride w:val="1"/>
    </w:lvlOverride>
  </w:num>
  <w:num w:numId="8">
    <w:abstractNumId w:val="1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08"/>
  <w:autoHyphenation/>
  <w:hyphenationZone w:val="425"/>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6B61"/>
    <w:rsid w:val="000016AE"/>
    <w:rsid w:val="0001277D"/>
    <w:rsid w:val="00012941"/>
    <w:rsid w:val="00030F70"/>
    <w:rsid w:val="00037089"/>
    <w:rsid w:val="00053373"/>
    <w:rsid w:val="00054DBA"/>
    <w:rsid w:val="0006026C"/>
    <w:rsid w:val="000E6B87"/>
    <w:rsid w:val="000F3979"/>
    <w:rsid w:val="00130177"/>
    <w:rsid w:val="001800D8"/>
    <w:rsid w:val="0019179C"/>
    <w:rsid w:val="001B19F6"/>
    <w:rsid w:val="001B3174"/>
    <w:rsid w:val="00211B43"/>
    <w:rsid w:val="002336D9"/>
    <w:rsid w:val="0026478F"/>
    <w:rsid w:val="00276F2A"/>
    <w:rsid w:val="002C020A"/>
    <w:rsid w:val="002C4F92"/>
    <w:rsid w:val="002D4ABC"/>
    <w:rsid w:val="002D5D1A"/>
    <w:rsid w:val="002E7523"/>
    <w:rsid w:val="002F676C"/>
    <w:rsid w:val="00302EF5"/>
    <w:rsid w:val="003077CA"/>
    <w:rsid w:val="003162AB"/>
    <w:rsid w:val="003473A5"/>
    <w:rsid w:val="00355169"/>
    <w:rsid w:val="0037506C"/>
    <w:rsid w:val="003801B5"/>
    <w:rsid w:val="003830D1"/>
    <w:rsid w:val="00392EA1"/>
    <w:rsid w:val="003946B0"/>
    <w:rsid w:val="003B13C1"/>
    <w:rsid w:val="003B49FF"/>
    <w:rsid w:val="003B5059"/>
    <w:rsid w:val="003C58A0"/>
    <w:rsid w:val="00404863"/>
    <w:rsid w:val="00407566"/>
    <w:rsid w:val="00433674"/>
    <w:rsid w:val="00434E1C"/>
    <w:rsid w:val="00437DD9"/>
    <w:rsid w:val="004430DE"/>
    <w:rsid w:val="00443D8A"/>
    <w:rsid w:val="0045747C"/>
    <w:rsid w:val="00471502"/>
    <w:rsid w:val="00471C58"/>
    <w:rsid w:val="004858C1"/>
    <w:rsid w:val="00495495"/>
    <w:rsid w:val="00497783"/>
    <w:rsid w:val="00497CD2"/>
    <w:rsid w:val="004A141C"/>
    <w:rsid w:val="004B4198"/>
    <w:rsid w:val="004E35A8"/>
    <w:rsid w:val="004F38B8"/>
    <w:rsid w:val="004F4900"/>
    <w:rsid w:val="004F4A33"/>
    <w:rsid w:val="004F6A5F"/>
    <w:rsid w:val="0050031C"/>
    <w:rsid w:val="005007C1"/>
    <w:rsid w:val="00501A2A"/>
    <w:rsid w:val="0052189F"/>
    <w:rsid w:val="00526E28"/>
    <w:rsid w:val="00537419"/>
    <w:rsid w:val="00543C40"/>
    <w:rsid w:val="00545B3D"/>
    <w:rsid w:val="005813C3"/>
    <w:rsid w:val="00585FA1"/>
    <w:rsid w:val="005A4CC8"/>
    <w:rsid w:val="005C59C2"/>
    <w:rsid w:val="005E4279"/>
    <w:rsid w:val="005F1B06"/>
    <w:rsid w:val="005F701F"/>
    <w:rsid w:val="006013ED"/>
    <w:rsid w:val="00617B43"/>
    <w:rsid w:val="00631B30"/>
    <w:rsid w:val="00653D4C"/>
    <w:rsid w:val="006B2E5C"/>
    <w:rsid w:val="006D3300"/>
    <w:rsid w:val="006D43AC"/>
    <w:rsid w:val="006F38BB"/>
    <w:rsid w:val="00703204"/>
    <w:rsid w:val="007066E9"/>
    <w:rsid w:val="00713B30"/>
    <w:rsid w:val="00735B59"/>
    <w:rsid w:val="00744232"/>
    <w:rsid w:val="00746975"/>
    <w:rsid w:val="0076395A"/>
    <w:rsid w:val="00766125"/>
    <w:rsid w:val="00797415"/>
    <w:rsid w:val="007A45EE"/>
    <w:rsid w:val="007A5D91"/>
    <w:rsid w:val="007B0BD0"/>
    <w:rsid w:val="007B4B23"/>
    <w:rsid w:val="007B7D8C"/>
    <w:rsid w:val="007D1635"/>
    <w:rsid w:val="007D5ED5"/>
    <w:rsid w:val="00801542"/>
    <w:rsid w:val="00802739"/>
    <w:rsid w:val="00812FA6"/>
    <w:rsid w:val="00823F48"/>
    <w:rsid w:val="0085520F"/>
    <w:rsid w:val="00864AEA"/>
    <w:rsid w:val="008656CA"/>
    <w:rsid w:val="00872EC2"/>
    <w:rsid w:val="00876801"/>
    <w:rsid w:val="00891D21"/>
    <w:rsid w:val="00895598"/>
    <w:rsid w:val="008A0117"/>
    <w:rsid w:val="008A5766"/>
    <w:rsid w:val="008B1554"/>
    <w:rsid w:val="008C0646"/>
    <w:rsid w:val="008C0794"/>
    <w:rsid w:val="008C4BA1"/>
    <w:rsid w:val="008C5231"/>
    <w:rsid w:val="008D3C07"/>
    <w:rsid w:val="008D6596"/>
    <w:rsid w:val="00902402"/>
    <w:rsid w:val="00976B61"/>
    <w:rsid w:val="00987A99"/>
    <w:rsid w:val="0099701E"/>
    <w:rsid w:val="009A62B0"/>
    <w:rsid w:val="009B68A6"/>
    <w:rsid w:val="009C4B88"/>
    <w:rsid w:val="009E0DD0"/>
    <w:rsid w:val="00A1060F"/>
    <w:rsid w:val="00A1267D"/>
    <w:rsid w:val="00A23C08"/>
    <w:rsid w:val="00A31F84"/>
    <w:rsid w:val="00A33373"/>
    <w:rsid w:val="00A333F2"/>
    <w:rsid w:val="00A3514F"/>
    <w:rsid w:val="00A3545F"/>
    <w:rsid w:val="00A44245"/>
    <w:rsid w:val="00A47D2B"/>
    <w:rsid w:val="00A643E1"/>
    <w:rsid w:val="00A671DB"/>
    <w:rsid w:val="00A71CF2"/>
    <w:rsid w:val="00A72041"/>
    <w:rsid w:val="00A9552F"/>
    <w:rsid w:val="00A96A61"/>
    <w:rsid w:val="00AC410B"/>
    <w:rsid w:val="00B023ED"/>
    <w:rsid w:val="00B118DA"/>
    <w:rsid w:val="00B25D64"/>
    <w:rsid w:val="00B32DFE"/>
    <w:rsid w:val="00B374F5"/>
    <w:rsid w:val="00B50DF1"/>
    <w:rsid w:val="00B607DB"/>
    <w:rsid w:val="00B6488E"/>
    <w:rsid w:val="00B909EB"/>
    <w:rsid w:val="00BA4DA2"/>
    <w:rsid w:val="00BC1D6B"/>
    <w:rsid w:val="00BD5CCB"/>
    <w:rsid w:val="00BF75D2"/>
    <w:rsid w:val="00C04BB3"/>
    <w:rsid w:val="00C31E7D"/>
    <w:rsid w:val="00C507E7"/>
    <w:rsid w:val="00C521C1"/>
    <w:rsid w:val="00C576DB"/>
    <w:rsid w:val="00C63422"/>
    <w:rsid w:val="00C7636F"/>
    <w:rsid w:val="00CB28D7"/>
    <w:rsid w:val="00CE7149"/>
    <w:rsid w:val="00D0624E"/>
    <w:rsid w:val="00D06A1D"/>
    <w:rsid w:val="00D173FF"/>
    <w:rsid w:val="00D17BBA"/>
    <w:rsid w:val="00D32593"/>
    <w:rsid w:val="00D44001"/>
    <w:rsid w:val="00D72D92"/>
    <w:rsid w:val="00DC0283"/>
    <w:rsid w:val="00DD7654"/>
    <w:rsid w:val="00E15F73"/>
    <w:rsid w:val="00E74DE3"/>
    <w:rsid w:val="00E82D06"/>
    <w:rsid w:val="00E958DB"/>
    <w:rsid w:val="00EA0E23"/>
    <w:rsid w:val="00EE5339"/>
    <w:rsid w:val="00EF7BE3"/>
    <w:rsid w:val="00F15816"/>
    <w:rsid w:val="00F2697C"/>
    <w:rsid w:val="00F302ED"/>
    <w:rsid w:val="00F33D38"/>
    <w:rsid w:val="00F638A3"/>
    <w:rsid w:val="00FB18AB"/>
    <w:rsid w:val="00FC1171"/>
    <w:rsid w:val="00FE4929"/>
  </w:rsids>
  <m:mathPr>
    <m:mathFont m:val="Cambria Math"/>
    <m:brkBin m:val="before"/>
    <m:brkBinSub m:val="--"/>
    <m:smallFrac/>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7414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0"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0" w:unhideWhenUsed="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No Spacing" w:semiHidden="0" w:unhideWhenUsed="0" w:qFormat="1"/>
    <w:lsdException w:name="Medium Grid 1"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29"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39" w:qFormat="1"/>
  </w:latentStyles>
  <w:style w:type="paragraph" w:default="1" w:styleId="Standard">
    <w:name w:val="Normal"/>
    <w:qFormat/>
    <w:rsid w:val="00130177"/>
    <w:pPr>
      <w:spacing w:after="80"/>
      <w:jc w:val="both"/>
    </w:pPr>
    <w:rPr>
      <w:rFonts w:ascii="Arial" w:hAnsi="Arial"/>
      <w:sz w:val="22"/>
      <w:szCs w:val="22"/>
      <w:lang w:val="en-US"/>
    </w:rPr>
  </w:style>
  <w:style w:type="paragraph" w:styleId="berschrift1">
    <w:name w:val="heading 1"/>
    <w:basedOn w:val="Standard"/>
    <w:next w:val="Standard"/>
    <w:link w:val="berschrift1Zchn"/>
    <w:uiPriority w:val="9"/>
    <w:qFormat/>
    <w:rsid w:val="00585FA1"/>
    <w:pPr>
      <w:keepNext/>
      <w:keepLines/>
      <w:numPr>
        <w:numId w:val="1"/>
      </w:numPr>
      <w:spacing w:after="160"/>
      <w:jc w:val="left"/>
      <w:outlineLvl w:val="0"/>
    </w:pPr>
    <w:rPr>
      <w:rFonts w:eastAsia="Times New Roman" w:cs="Times New Roman"/>
      <w:b/>
      <w:bCs/>
      <w:sz w:val="28"/>
      <w:szCs w:val="28"/>
    </w:rPr>
  </w:style>
  <w:style w:type="paragraph" w:styleId="berschrift2">
    <w:name w:val="heading 2"/>
    <w:basedOn w:val="Standard"/>
    <w:next w:val="Standard"/>
    <w:link w:val="berschrift2Zchn"/>
    <w:uiPriority w:val="9"/>
    <w:qFormat/>
    <w:rsid w:val="007B4B23"/>
    <w:pPr>
      <w:keepNext/>
      <w:keepLines/>
      <w:numPr>
        <w:ilvl w:val="1"/>
        <w:numId w:val="1"/>
      </w:numPr>
      <w:spacing w:after="160"/>
      <w:outlineLvl w:val="1"/>
    </w:pPr>
    <w:rPr>
      <w:rFonts w:eastAsia="Times New Roman"/>
      <w:b/>
      <w:iCs/>
      <w:sz w:val="24"/>
      <w:szCs w:val="28"/>
    </w:rPr>
  </w:style>
  <w:style w:type="paragraph" w:styleId="berschrift3">
    <w:name w:val="heading 3"/>
    <w:basedOn w:val="berschrift2"/>
    <w:next w:val="Standard"/>
    <w:link w:val="berschrift3Zchn"/>
    <w:uiPriority w:val="9"/>
    <w:qFormat/>
    <w:rsid w:val="00A72041"/>
    <w:pPr>
      <w:numPr>
        <w:ilvl w:val="0"/>
        <w:numId w:val="0"/>
      </w:numPr>
      <w:spacing w:before="280"/>
      <w:outlineLvl w:val="2"/>
    </w:pPr>
    <w:rPr>
      <w:sz w:val="22"/>
    </w:rPr>
  </w:style>
  <w:style w:type="paragraph" w:styleId="berschrift4">
    <w:name w:val="heading 4"/>
    <w:basedOn w:val="Standard"/>
    <w:next w:val="Standard"/>
    <w:link w:val="berschrift4Zchn"/>
    <w:qFormat/>
    <w:rsid w:val="007B4B23"/>
    <w:pPr>
      <w:keepNext/>
      <w:keepLines/>
      <w:numPr>
        <w:numId w:val="6"/>
      </w:numPr>
      <w:spacing w:before="100" w:after="100"/>
      <w:jc w:val="left"/>
      <w:outlineLvl w:val="3"/>
    </w:pPr>
    <w:rPr>
      <w:rFonts w:eastAsia="Times New Roman" w:cs="Times New Roman"/>
      <w:b/>
      <w:bCs/>
      <w:iCs/>
      <w:sz w:val="20"/>
    </w:rPr>
  </w:style>
  <w:style w:type="paragraph" w:styleId="berschrift5">
    <w:name w:val="heading 5"/>
    <w:basedOn w:val="berschrift4"/>
    <w:next w:val="Standard"/>
    <w:link w:val="berschrift5Zchn"/>
    <w:uiPriority w:val="9"/>
    <w:qFormat/>
    <w:rsid w:val="0085520F"/>
    <w:pPr>
      <w:numPr>
        <w:numId w:val="0"/>
      </w:numPr>
      <w:outlineLvl w:val="4"/>
    </w:pPr>
    <w:rPr>
      <w:b w:val="0"/>
      <w:bCs w:val="0"/>
      <w:i/>
      <w:iCs w:val="0"/>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
    <w:rsid w:val="00585FA1"/>
    <w:rPr>
      <w:rFonts w:ascii="Arial" w:eastAsia="Times New Roman" w:hAnsi="Arial" w:cs="Times New Roman"/>
      <w:b/>
      <w:bCs/>
      <w:sz w:val="28"/>
      <w:szCs w:val="28"/>
      <w:lang w:val="en-US"/>
    </w:rPr>
  </w:style>
  <w:style w:type="character" w:customStyle="1" w:styleId="berschrift2Zchn">
    <w:name w:val="Überschrift 2 Zchn"/>
    <w:link w:val="berschrift2"/>
    <w:uiPriority w:val="9"/>
    <w:rsid w:val="007B4B23"/>
    <w:rPr>
      <w:rFonts w:ascii="Arial" w:eastAsia="Times New Roman" w:hAnsi="Arial"/>
      <w:b/>
      <w:iCs/>
      <w:sz w:val="24"/>
      <w:szCs w:val="28"/>
      <w:lang w:val="en-US"/>
    </w:rPr>
  </w:style>
  <w:style w:type="character" w:customStyle="1" w:styleId="berschrift3Zchn">
    <w:name w:val="Überschrift 3 Zchn"/>
    <w:link w:val="berschrift3"/>
    <w:uiPriority w:val="9"/>
    <w:rsid w:val="00A72041"/>
    <w:rPr>
      <w:rFonts w:ascii="Arial" w:eastAsia="Times New Roman" w:hAnsi="Arial"/>
      <w:b/>
      <w:iCs/>
      <w:sz w:val="22"/>
      <w:szCs w:val="28"/>
      <w:lang w:val="en-US"/>
    </w:rPr>
  </w:style>
  <w:style w:type="character" w:customStyle="1" w:styleId="berschrift4Zchn">
    <w:name w:val="Überschrift 4 Zchn"/>
    <w:link w:val="berschrift4"/>
    <w:rsid w:val="007B4B23"/>
    <w:rPr>
      <w:rFonts w:ascii="Arial" w:eastAsia="Times New Roman" w:hAnsi="Arial" w:cs="Times New Roman"/>
      <w:b/>
      <w:bCs/>
      <w:iCs/>
      <w:szCs w:val="22"/>
      <w:lang w:val="en-US"/>
    </w:rPr>
  </w:style>
  <w:style w:type="character" w:customStyle="1" w:styleId="berschrift5Zchn">
    <w:name w:val="Überschrift 5 Zchn"/>
    <w:link w:val="berschrift5"/>
    <w:uiPriority w:val="9"/>
    <w:rsid w:val="0085520F"/>
    <w:rPr>
      <w:rFonts w:ascii="Arial" w:eastAsia="Times New Roman" w:hAnsi="Arial" w:cs="Times New Roman"/>
      <w:i/>
      <w:sz w:val="22"/>
      <w:szCs w:val="22"/>
      <w:lang w:val="en-US" w:eastAsia="en-US"/>
    </w:rPr>
  </w:style>
  <w:style w:type="paragraph" w:styleId="Sprechblasentext">
    <w:name w:val="Balloon Text"/>
    <w:basedOn w:val="Standard"/>
    <w:link w:val="SprechblasentextZchn"/>
    <w:uiPriority w:val="99"/>
    <w:semiHidden/>
    <w:unhideWhenUsed/>
    <w:rsid w:val="00AA2DA3"/>
    <w:pPr>
      <w:spacing w:after="0"/>
      <w:jc w:val="left"/>
    </w:pPr>
    <w:rPr>
      <w:rFonts w:ascii="Tahoma" w:hAnsi="Tahoma" w:cs="Tahoma"/>
      <w:sz w:val="16"/>
      <w:szCs w:val="16"/>
    </w:rPr>
  </w:style>
  <w:style w:type="character" w:customStyle="1" w:styleId="SprechblasentextZchn">
    <w:name w:val="Sprechblasentext Zchn"/>
    <w:link w:val="Sprechblasentext"/>
    <w:uiPriority w:val="99"/>
    <w:semiHidden/>
    <w:rsid w:val="00AA2DA3"/>
    <w:rPr>
      <w:rFonts w:ascii="Tahoma" w:eastAsia="Calibri" w:hAnsi="Tahoma" w:cs="Tahoma"/>
      <w:sz w:val="16"/>
      <w:szCs w:val="16"/>
    </w:rPr>
  </w:style>
  <w:style w:type="character" w:customStyle="1" w:styleId="SprechblasentextZeichen">
    <w:name w:val="Sprechblasentext Zeichen"/>
    <w:uiPriority w:val="99"/>
    <w:semiHidden/>
    <w:rsid w:val="00AA3588"/>
    <w:rPr>
      <w:rFonts w:ascii="Lucida Grande" w:hAnsi="Lucida Grande"/>
      <w:sz w:val="18"/>
      <w:szCs w:val="18"/>
    </w:rPr>
  </w:style>
  <w:style w:type="character" w:customStyle="1" w:styleId="FormatvorlageKursiv">
    <w:name w:val="Formatvorlage Kursiv"/>
    <w:rsid w:val="00E74DE3"/>
    <w:rPr>
      <w:i/>
      <w:iCs/>
      <w:lang w:val="en-US"/>
    </w:rPr>
  </w:style>
  <w:style w:type="table" w:styleId="Tabellenraster">
    <w:name w:val="Table Grid"/>
    <w:basedOn w:val="NormaleTabelle"/>
    <w:uiPriority w:val="59"/>
    <w:rsid w:val="00ED1D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ispiel">
    <w:name w:val="Beispiel"/>
    <w:basedOn w:val="Standard"/>
    <w:link w:val="BeispielChar"/>
    <w:qFormat/>
    <w:rsid w:val="00CE7149"/>
    <w:rPr>
      <w:rFonts w:cs="Times New Roman"/>
      <w:sz w:val="20"/>
      <w:szCs w:val="20"/>
      <w:lang w:eastAsia="x-none"/>
    </w:rPr>
  </w:style>
  <w:style w:type="character" w:customStyle="1" w:styleId="BeispielChar">
    <w:name w:val="Beispiel Char"/>
    <w:link w:val="Beispiel"/>
    <w:rsid w:val="00CE7149"/>
    <w:rPr>
      <w:rFonts w:ascii="Arial" w:hAnsi="Arial" w:cs="Times New Roman"/>
      <w:lang w:val="en-US" w:eastAsia="x-none"/>
    </w:rPr>
  </w:style>
  <w:style w:type="paragraph" w:styleId="Titel">
    <w:name w:val="Title"/>
    <w:basedOn w:val="Standard"/>
    <w:next w:val="Standard"/>
    <w:link w:val="TitelZchn"/>
    <w:uiPriority w:val="10"/>
    <w:qFormat/>
    <w:rsid w:val="00434E1C"/>
    <w:pPr>
      <w:keepNext/>
      <w:spacing w:before="1200" w:after="300"/>
      <w:contextualSpacing/>
      <w:jc w:val="center"/>
    </w:pPr>
    <w:rPr>
      <w:rFonts w:eastAsia="Times New Roman" w:cs="Times New Roman"/>
      <w:b/>
      <w:spacing w:val="5"/>
      <w:kern w:val="28"/>
      <w:sz w:val="56"/>
      <w:szCs w:val="52"/>
    </w:rPr>
  </w:style>
  <w:style w:type="character" w:customStyle="1" w:styleId="TitelZchn">
    <w:name w:val="Titel Zchn"/>
    <w:link w:val="Titel"/>
    <w:uiPriority w:val="10"/>
    <w:rsid w:val="00434E1C"/>
    <w:rPr>
      <w:rFonts w:ascii="Arial" w:eastAsia="Times New Roman" w:hAnsi="Arial" w:cs="Times New Roman"/>
      <w:b/>
      <w:spacing w:val="5"/>
      <w:kern w:val="28"/>
      <w:sz w:val="56"/>
      <w:szCs w:val="52"/>
      <w:lang w:val="en-US"/>
    </w:rPr>
  </w:style>
  <w:style w:type="paragraph" w:styleId="Kopfzeile">
    <w:name w:val="header"/>
    <w:basedOn w:val="Standard"/>
    <w:link w:val="KopfzeileZchn"/>
    <w:uiPriority w:val="99"/>
    <w:unhideWhenUsed/>
    <w:rsid w:val="00AA2DA3"/>
    <w:pPr>
      <w:tabs>
        <w:tab w:val="center" w:pos="4536"/>
        <w:tab w:val="right" w:pos="9072"/>
      </w:tabs>
      <w:spacing w:after="0"/>
      <w:jc w:val="left"/>
    </w:pPr>
    <w:rPr>
      <w:rFonts w:ascii="TheSans UHH" w:hAnsi="TheSans UHH" w:cs="Times New Roman"/>
    </w:rPr>
  </w:style>
  <w:style w:type="character" w:customStyle="1" w:styleId="KopfzeileZchn">
    <w:name w:val="Kopfzeile Zchn"/>
    <w:link w:val="Kopfzeile"/>
    <w:uiPriority w:val="99"/>
    <w:rsid w:val="00AA2DA3"/>
    <w:rPr>
      <w:rFonts w:ascii="TheSans UHH" w:eastAsia="Calibri" w:hAnsi="TheSans UHH" w:cs="Times New Roman"/>
    </w:rPr>
  </w:style>
  <w:style w:type="paragraph" w:styleId="Fuzeile">
    <w:name w:val="footer"/>
    <w:basedOn w:val="Standard"/>
    <w:link w:val="FuzeileZchn"/>
    <w:uiPriority w:val="99"/>
    <w:unhideWhenUsed/>
    <w:rsid w:val="00130177"/>
    <w:pPr>
      <w:tabs>
        <w:tab w:val="center" w:pos="4536"/>
        <w:tab w:val="right" w:pos="9072"/>
      </w:tabs>
      <w:spacing w:after="0"/>
      <w:jc w:val="center"/>
    </w:pPr>
    <w:rPr>
      <w:rFonts w:cs="Times New Roman"/>
      <w:sz w:val="20"/>
    </w:rPr>
  </w:style>
  <w:style w:type="character" w:customStyle="1" w:styleId="FuzeileZchn">
    <w:name w:val="Fußzeile Zchn"/>
    <w:link w:val="Fuzeile"/>
    <w:uiPriority w:val="99"/>
    <w:rsid w:val="00130177"/>
    <w:rPr>
      <w:rFonts w:ascii="Arial" w:hAnsi="Arial" w:cs="Times New Roman"/>
      <w:szCs w:val="22"/>
      <w:lang w:val="en-US" w:eastAsia="en-US"/>
    </w:rPr>
  </w:style>
  <w:style w:type="paragraph" w:styleId="Funotentext">
    <w:name w:val="footnote text"/>
    <w:basedOn w:val="Standard"/>
    <w:link w:val="FunotentextZchn"/>
    <w:uiPriority w:val="99"/>
    <w:unhideWhenUsed/>
    <w:rsid w:val="0099701E"/>
    <w:pPr>
      <w:tabs>
        <w:tab w:val="left" w:pos="142"/>
      </w:tabs>
      <w:ind w:left="142" w:hanging="142"/>
      <w:jc w:val="left"/>
    </w:pPr>
    <w:rPr>
      <w:rFonts w:eastAsia="Arial" w:cs="Times New Roman"/>
      <w:sz w:val="20"/>
      <w:szCs w:val="20"/>
      <w:lang w:val="de-DE"/>
    </w:rPr>
  </w:style>
  <w:style w:type="character" w:customStyle="1" w:styleId="FunotentextZchn">
    <w:name w:val="Fußnotentext Zchn"/>
    <w:link w:val="Funotentext"/>
    <w:rsid w:val="0099701E"/>
    <w:rPr>
      <w:rFonts w:ascii="Arial" w:eastAsia="Arial" w:hAnsi="Arial" w:cs="Times New Roman"/>
    </w:rPr>
  </w:style>
  <w:style w:type="character" w:styleId="Funotenzeichen">
    <w:name w:val="footnote reference"/>
    <w:uiPriority w:val="99"/>
    <w:unhideWhenUsed/>
    <w:rsid w:val="00AA2DA3"/>
    <w:rPr>
      <w:vertAlign w:val="superscript"/>
    </w:rPr>
  </w:style>
  <w:style w:type="character" w:styleId="Seitenzahl">
    <w:name w:val="page number"/>
    <w:rsid w:val="00CE7149"/>
  </w:style>
  <w:style w:type="character" w:styleId="Hyperlink">
    <w:name w:val="Hyperlink"/>
    <w:uiPriority w:val="99"/>
    <w:rsid w:val="000F3937"/>
    <w:rPr>
      <w:color w:val="0000FF"/>
      <w:u w:val="single"/>
    </w:rPr>
  </w:style>
  <w:style w:type="paragraph" w:customStyle="1" w:styleId="Litrtr">
    <w:name w:val="Litrtr"/>
    <w:basedOn w:val="Beispiel"/>
    <w:rsid w:val="001C00E0"/>
    <w:pPr>
      <w:spacing w:after="0"/>
      <w:ind w:left="300" w:hanging="300"/>
    </w:pPr>
    <w:rPr>
      <w:rFonts w:eastAsia="Times New Roman"/>
      <w:lang w:eastAsia="de-DE"/>
    </w:rPr>
  </w:style>
  <w:style w:type="paragraph" w:styleId="Beschriftung">
    <w:name w:val="caption"/>
    <w:basedOn w:val="Standard"/>
    <w:next w:val="Standard"/>
    <w:qFormat/>
    <w:rsid w:val="00C04BB3"/>
    <w:pPr>
      <w:spacing w:after="0"/>
      <w:jc w:val="left"/>
    </w:pPr>
    <w:rPr>
      <w:rFonts w:eastAsia="Times New Roman" w:cs="Times New Roman"/>
      <w:bCs/>
      <w:sz w:val="20"/>
      <w:szCs w:val="20"/>
      <w:lang w:eastAsia="ru-RU"/>
    </w:rPr>
  </w:style>
  <w:style w:type="character" w:styleId="Kommentarzeichen">
    <w:name w:val="annotation reference"/>
    <w:uiPriority w:val="99"/>
    <w:semiHidden/>
    <w:unhideWhenUsed/>
    <w:rsid w:val="00DA2BFA"/>
    <w:rPr>
      <w:sz w:val="16"/>
      <w:szCs w:val="16"/>
    </w:rPr>
  </w:style>
  <w:style w:type="paragraph" w:styleId="Kommentartext">
    <w:name w:val="annotation text"/>
    <w:basedOn w:val="Standard"/>
    <w:link w:val="KommentartextZchn"/>
    <w:uiPriority w:val="99"/>
    <w:semiHidden/>
    <w:unhideWhenUsed/>
    <w:rsid w:val="00DA2BFA"/>
    <w:rPr>
      <w:sz w:val="20"/>
      <w:szCs w:val="20"/>
    </w:rPr>
  </w:style>
  <w:style w:type="character" w:customStyle="1" w:styleId="KommentartextZchn">
    <w:name w:val="Kommentartext Zchn"/>
    <w:link w:val="Kommentartext"/>
    <w:uiPriority w:val="99"/>
    <w:semiHidden/>
    <w:rsid w:val="00DA2BFA"/>
    <w:rPr>
      <w:rFonts w:ascii="Arial" w:hAnsi="Arial"/>
      <w:sz w:val="20"/>
      <w:szCs w:val="20"/>
    </w:rPr>
  </w:style>
  <w:style w:type="paragraph" w:styleId="Kommentarthema">
    <w:name w:val="annotation subject"/>
    <w:basedOn w:val="Kommentartext"/>
    <w:next w:val="Kommentartext"/>
    <w:link w:val="KommentarthemaZchn"/>
    <w:uiPriority w:val="99"/>
    <w:semiHidden/>
    <w:unhideWhenUsed/>
    <w:rsid w:val="00DA2BFA"/>
    <w:rPr>
      <w:b/>
      <w:bCs/>
    </w:rPr>
  </w:style>
  <w:style w:type="character" w:customStyle="1" w:styleId="KommentarthemaZchn">
    <w:name w:val="Kommentarthema Zchn"/>
    <w:link w:val="Kommentarthema"/>
    <w:uiPriority w:val="99"/>
    <w:semiHidden/>
    <w:rsid w:val="00DA2BFA"/>
    <w:rPr>
      <w:rFonts w:ascii="Arial" w:hAnsi="Arial"/>
      <w:b/>
      <w:bCs/>
      <w:sz w:val="20"/>
      <w:szCs w:val="20"/>
    </w:rPr>
  </w:style>
  <w:style w:type="paragraph" w:styleId="Listenabsatz">
    <w:name w:val="List Paragraph"/>
    <w:basedOn w:val="Standard"/>
    <w:uiPriority w:val="34"/>
    <w:qFormat/>
    <w:rsid w:val="001B3174"/>
    <w:pPr>
      <w:keepLines/>
      <w:numPr>
        <w:numId w:val="2"/>
      </w:numPr>
    </w:pPr>
  </w:style>
  <w:style w:type="paragraph" w:styleId="StandardWeb">
    <w:name w:val="Normal (Web)"/>
    <w:basedOn w:val="Standard"/>
    <w:uiPriority w:val="99"/>
    <w:unhideWhenUsed/>
    <w:rsid w:val="00CE7149"/>
    <w:pPr>
      <w:spacing w:before="100" w:beforeAutospacing="1" w:after="100" w:afterAutospacing="1"/>
      <w:jc w:val="left"/>
    </w:pPr>
    <w:rPr>
      <w:rFonts w:ascii="Times New Roman" w:eastAsia="Times New Roman" w:hAnsi="Times New Roman" w:cs="Times New Roman"/>
      <w:sz w:val="24"/>
      <w:szCs w:val="24"/>
      <w:lang w:val="de-DE"/>
    </w:rPr>
  </w:style>
  <w:style w:type="character" w:customStyle="1" w:styleId="hps">
    <w:name w:val="hps"/>
    <w:rsid w:val="00B6488E"/>
  </w:style>
  <w:style w:type="character" w:customStyle="1" w:styleId="Funotenzeichen1">
    <w:name w:val="Fußnotenzeichen1"/>
    <w:rsid w:val="00B6488E"/>
    <w:rPr>
      <w:vertAlign w:val="superscript"/>
    </w:rPr>
  </w:style>
  <w:style w:type="paragraph" w:customStyle="1" w:styleId="berschrift">
    <w:name w:val="Überschrift"/>
    <w:basedOn w:val="Standard"/>
    <w:next w:val="Textkrper"/>
    <w:rsid w:val="00B6488E"/>
    <w:pPr>
      <w:spacing w:after="120" w:line="360" w:lineRule="exact"/>
      <w:jc w:val="center"/>
    </w:pPr>
    <w:rPr>
      <w:rFonts w:ascii="Times New Roman" w:eastAsia="Times New Roman" w:hAnsi="Times New Roman" w:cs="Times New Roman"/>
      <w:b/>
      <w:sz w:val="28"/>
      <w:szCs w:val="20"/>
      <w:lang w:val="de-DE" w:eastAsia="zh-CN"/>
    </w:rPr>
  </w:style>
  <w:style w:type="paragraph" w:customStyle="1" w:styleId="Textkrper-Einzug21">
    <w:name w:val="Textkörper-Einzug 21"/>
    <w:basedOn w:val="Standard"/>
    <w:rsid w:val="00B6488E"/>
    <w:pPr>
      <w:spacing w:after="120" w:line="360" w:lineRule="exact"/>
      <w:ind w:left="709" w:hanging="709"/>
      <w:jc w:val="left"/>
    </w:pPr>
    <w:rPr>
      <w:rFonts w:ascii="Times New Roman" w:eastAsia="Times New Roman" w:hAnsi="Times New Roman" w:cs="Times New Roman"/>
      <w:szCs w:val="20"/>
      <w:lang w:val="de-DE" w:eastAsia="zh-CN"/>
    </w:rPr>
  </w:style>
  <w:style w:type="paragraph" w:customStyle="1" w:styleId="Rolle">
    <w:name w:val="Rolle"/>
    <w:basedOn w:val="Standard"/>
    <w:rsid w:val="00B6488E"/>
    <w:pPr>
      <w:pageBreakBefore/>
      <w:spacing w:after="120"/>
      <w:jc w:val="left"/>
    </w:pPr>
    <w:rPr>
      <w:rFonts w:eastAsia="Times New Roman"/>
      <w:b/>
      <w:szCs w:val="24"/>
      <w:lang w:val="de-DE"/>
    </w:rPr>
  </w:style>
  <w:style w:type="paragraph" w:customStyle="1" w:styleId="Einleitung">
    <w:name w:val="Einleitung"/>
    <w:basedOn w:val="Standard"/>
    <w:next w:val="Standard"/>
    <w:rsid w:val="00B6488E"/>
    <w:pPr>
      <w:spacing w:line="260" w:lineRule="atLeast"/>
    </w:pPr>
    <w:rPr>
      <w:rFonts w:eastAsia="Times New Roman" w:cs="Times New Roman"/>
      <w:i/>
      <w:szCs w:val="20"/>
      <w:lang w:val="de-DE"/>
    </w:rPr>
  </w:style>
  <w:style w:type="paragraph" w:styleId="Textkrper">
    <w:name w:val="Body Text"/>
    <w:basedOn w:val="Standard"/>
    <w:link w:val="TextkrperZchn"/>
    <w:uiPriority w:val="99"/>
    <w:semiHidden/>
    <w:unhideWhenUsed/>
    <w:rsid w:val="00B6488E"/>
    <w:pPr>
      <w:spacing w:after="120"/>
    </w:pPr>
  </w:style>
  <w:style w:type="character" w:customStyle="1" w:styleId="TextkrperZchn">
    <w:name w:val="Textkörper Zchn"/>
    <w:link w:val="Textkrper"/>
    <w:uiPriority w:val="99"/>
    <w:semiHidden/>
    <w:rsid w:val="00B6488E"/>
    <w:rPr>
      <w:rFonts w:ascii="Arial" w:hAnsi="Arial"/>
      <w:sz w:val="22"/>
      <w:szCs w:val="22"/>
      <w:lang w:val="en-US"/>
    </w:rPr>
  </w:style>
  <w:style w:type="paragraph" w:customStyle="1" w:styleId="GrafikenStandard">
    <w:name w:val="Grafiken Standard"/>
    <w:basedOn w:val="Standard"/>
    <w:next w:val="Standard"/>
    <w:link w:val="GrafikenStandardZchn"/>
    <w:uiPriority w:val="99"/>
    <w:rsid w:val="00B6488E"/>
    <w:pPr>
      <w:spacing w:after="0"/>
    </w:pPr>
    <w:rPr>
      <w:rFonts w:ascii="Verdana" w:eastAsia="Times New Roman" w:hAnsi="Verdana" w:cs="Times New Roman"/>
      <w:sz w:val="24"/>
      <w:szCs w:val="24"/>
    </w:rPr>
  </w:style>
  <w:style w:type="character" w:customStyle="1" w:styleId="GrafikenStandardZchn">
    <w:name w:val="Grafiken Standard Zchn"/>
    <w:link w:val="GrafikenStandard"/>
    <w:uiPriority w:val="99"/>
    <w:locked/>
    <w:rsid w:val="00B6488E"/>
    <w:rPr>
      <w:rFonts w:ascii="Verdana" w:eastAsia="Times New Roman" w:hAnsi="Verdana" w:cs="Times New Roman"/>
      <w:sz w:val="24"/>
      <w:szCs w:val="24"/>
      <w:lang w:val="en-US"/>
    </w:rPr>
  </w:style>
  <w:style w:type="paragraph" w:styleId="Zitat">
    <w:name w:val="Quote"/>
    <w:basedOn w:val="Standard"/>
    <w:next w:val="Standard"/>
    <w:link w:val="ZitatZchn"/>
    <w:uiPriority w:val="29"/>
    <w:qFormat/>
    <w:rsid w:val="00B6488E"/>
    <w:rPr>
      <w:i/>
      <w:iCs/>
      <w:color w:val="000000"/>
      <w:lang w:eastAsia="en-US"/>
    </w:rPr>
  </w:style>
  <w:style w:type="character" w:customStyle="1" w:styleId="ZitatZchn">
    <w:name w:val="Zitat Zchn"/>
    <w:link w:val="Zitat"/>
    <w:uiPriority w:val="29"/>
    <w:rsid w:val="00B6488E"/>
    <w:rPr>
      <w:rFonts w:ascii="Arial" w:hAnsi="Arial"/>
      <w:i/>
      <w:iCs/>
      <w:color w:val="000000"/>
      <w:sz w:val="22"/>
      <w:szCs w:val="22"/>
      <w:lang w:val="en-US" w:eastAsia="en-US"/>
    </w:rPr>
  </w:style>
  <w:style w:type="paragraph" w:customStyle="1" w:styleId="Leitlinien">
    <w:name w:val="Leitlinien"/>
    <w:basedOn w:val="Standard"/>
    <w:link w:val="LeitlinienZchn"/>
    <w:rsid w:val="00B6488E"/>
    <w:pPr>
      <w:spacing w:after="0"/>
    </w:pPr>
    <w:rPr>
      <w:rFonts w:ascii="Arial Narrow" w:eastAsia="Times New Roman" w:hAnsi="Arial Narrow" w:cs="Times New Roman"/>
      <w:b/>
      <w:sz w:val="24"/>
      <w:szCs w:val="24"/>
      <w:lang w:eastAsia="ru-RU"/>
    </w:rPr>
  </w:style>
  <w:style w:type="character" w:customStyle="1" w:styleId="shorttext">
    <w:name w:val="short_text"/>
    <w:rsid w:val="00B6488E"/>
  </w:style>
  <w:style w:type="paragraph" w:customStyle="1" w:styleId="Trainer">
    <w:name w:val="Trainer"/>
    <w:basedOn w:val="Beispiel"/>
    <w:qFormat/>
    <w:rsid w:val="00B6488E"/>
    <w:pPr>
      <w:shd w:val="clear" w:color="auto" w:fill="D9D9D9"/>
    </w:pPr>
    <w:rPr>
      <w:rFonts w:cs="Arial"/>
      <w:i/>
      <w:iCs/>
      <w:color w:val="000000"/>
      <w:szCs w:val="22"/>
      <w:lang w:val="en" w:eastAsia="en-US"/>
    </w:rPr>
  </w:style>
  <w:style w:type="paragraph" w:customStyle="1" w:styleId="Funote">
    <w:name w:val="Fußnote"/>
    <w:basedOn w:val="Standard"/>
    <w:qFormat/>
    <w:rsid w:val="00B6488E"/>
    <w:rPr>
      <w:sz w:val="20"/>
      <w:lang w:eastAsia="en-US"/>
    </w:rPr>
  </w:style>
  <w:style w:type="paragraph" w:customStyle="1" w:styleId="Leitfrage">
    <w:name w:val="Leitfrage"/>
    <w:basedOn w:val="Leitlinien"/>
    <w:link w:val="LeitfrageZchn"/>
    <w:qFormat/>
    <w:rsid w:val="00B6488E"/>
    <w:rPr>
      <w:rFonts w:ascii="Arial" w:hAnsi="Arial" w:cs="Arial"/>
      <w:sz w:val="22"/>
      <w:szCs w:val="22"/>
    </w:rPr>
  </w:style>
  <w:style w:type="character" w:customStyle="1" w:styleId="LeitlinienZchn">
    <w:name w:val="Leitlinien Zchn"/>
    <w:link w:val="Leitlinien"/>
    <w:rsid w:val="00B6488E"/>
    <w:rPr>
      <w:rFonts w:ascii="Arial Narrow" w:eastAsia="Times New Roman" w:hAnsi="Arial Narrow" w:cs="Times New Roman"/>
      <w:b/>
      <w:sz w:val="24"/>
      <w:szCs w:val="24"/>
      <w:lang w:val="en-US" w:eastAsia="ru-RU"/>
    </w:rPr>
  </w:style>
  <w:style w:type="character" w:customStyle="1" w:styleId="LeitfrageZchn">
    <w:name w:val="Leitfrage Zchn"/>
    <w:link w:val="Leitfrage"/>
    <w:rsid w:val="00B6488E"/>
    <w:rPr>
      <w:rFonts w:ascii="Arial" w:eastAsia="Times New Roman" w:hAnsi="Arial"/>
      <w:b/>
      <w:sz w:val="22"/>
      <w:szCs w:val="22"/>
      <w:lang w:val="en-US" w:eastAsia="ru-RU"/>
    </w:rPr>
  </w:style>
  <w:style w:type="paragraph" w:styleId="Untertitel">
    <w:name w:val="Subtitle"/>
    <w:basedOn w:val="Standard"/>
    <w:next w:val="Standard"/>
    <w:link w:val="UntertitelZchn"/>
    <w:uiPriority w:val="11"/>
    <w:qFormat/>
    <w:rsid w:val="00D173FF"/>
    <w:pPr>
      <w:numPr>
        <w:ilvl w:val="1"/>
      </w:numPr>
      <w:spacing w:after="200" w:line="276" w:lineRule="auto"/>
      <w:jc w:val="left"/>
    </w:pPr>
    <w:rPr>
      <w:rFonts w:ascii="Cambria" w:eastAsia="Times New Roman" w:hAnsi="Cambria" w:cs="Times New Roman"/>
      <w:i/>
      <w:iCs/>
      <w:color w:val="4F81BD"/>
      <w:spacing w:val="15"/>
      <w:sz w:val="24"/>
      <w:szCs w:val="24"/>
      <w:lang w:val="de-DE"/>
    </w:rPr>
  </w:style>
  <w:style w:type="character" w:customStyle="1" w:styleId="UntertitelZchn">
    <w:name w:val="Untertitel Zchn"/>
    <w:link w:val="Untertitel"/>
    <w:uiPriority w:val="11"/>
    <w:rsid w:val="00D173FF"/>
    <w:rPr>
      <w:rFonts w:ascii="Cambria" w:eastAsia="Times New Roman" w:hAnsi="Cambria" w:cs="Times New Roman"/>
      <w:i/>
      <w:iCs/>
      <w:color w:val="4F81BD"/>
      <w:spacing w:val="15"/>
      <w:sz w:val="24"/>
      <w:szCs w:val="24"/>
    </w:rPr>
  </w:style>
  <w:style w:type="paragraph" w:styleId="Inhaltsverzeichnisberschrift">
    <w:name w:val="TOC Heading"/>
    <w:basedOn w:val="berschrift1"/>
    <w:next w:val="Standard"/>
    <w:uiPriority w:val="39"/>
    <w:semiHidden/>
    <w:unhideWhenUsed/>
    <w:qFormat/>
    <w:rsid w:val="00EA0E23"/>
    <w:pPr>
      <w:numPr>
        <w:numId w:val="0"/>
      </w:numPr>
      <w:spacing w:before="480" w:after="0" w:line="276" w:lineRule="auto"/>
      <w:outlineLvl w:val="9"/>
    </w:pPr>
    <w:rPr>
      <w:rFonts w:asciiTheme="majorHAnsi" w:eastAsiaTheme="majorEastAsia" w:hAnsiTheme="majorHAnsi" w:cstheme="majorBidi"/>
      <w:color w:val="365F91" w:themeColor="accent1" w:themeShade="BF"/>
      <w:lang w:val="de-DE"/>
    </w:rPr>
  </w:style>
  <w:style w:type="paragraph" w:styleId="Verzeichnis1">
    <w:name w:val="toc 1"/>
    <w:basedOn w:val="Standard"/>
    <w:next w:val="Standard"/>
    <w:autoRedefine/>
    <w:uiPriority w:val="39"/>
    <w:unhideWhenUsed/>
    <w:qFormat/>
    <w:rsid w:val="00B118DA"/>
    <w:pPr>
      <w:tabs>
        <w:tab w:val="left" w:pos="440"/>
        <w:tab w:val="right" w:leader="dot" w:pos="9062"/>
      </w:tabs>
      <w:spacing w:after="100"/>
    </w:pPr>
    <w:rPr>
      <w:noProof/>
    </w:rPr>
  </w:style>
  <w:style w:type="paragraph" w:styleId="Verzeichnis3">
    <w:name w:val="toc 3"/>
    <w:basedOn w:val="Standard"/>
    <w:next w:val="Standard"/>
    <w:autoRedefine/>
    <w:uiPriority w:val="39"/>
    <w:unhideWhenUsed/>
    <w:qFormat/>
    <w:rsid w:val="00EA0E23"/>
    <w:pPr>
      <w:spacing w:after="100"/>
      <w:ind w:left="440"/>
    </w:pPr>
  </w:style>
  <w:style w:type="paragraph" w:styleId="Verzeichnis2">
    <w:name w:val="toc 2"/>
    <w:basedOn w:val="Standard"/>
    <w:next w:val="Standard"/>
    <w:autoRedefine/>
    <w:uiPriority w:val="39"/>
    <w:unhideWhenUsed/>
    <w:qFormat/>
    <w:rsid w:val="00443D8A"/>
    <w:pPr>
      <w:tabs>
        <w:tab w:val="left" w:pos="880"/>
        <w:tab w:val="right" w:leader="dot" w:pos="9062"/>
      </w:tabs>
      <w:spacing w:after="100"/>
      <w:ind w:left="220"/>
    </w:pPr>
    <w:rPr>
      <w:b/>
      <w:bCs/>
      <w:noProof/>
    </w:rPr>
  </w:style>
  <w:style w:type="character" w:styleId="Hervorhebung">
    <w:name w:val="Emphasis"/>
    <w:basedOn w:val="Absatz-Standardschriftart"/>
    <w:uiPriority w:val="20"/>
    <w:qFormat/>
    <w:rsid w:val="00EA0E23"/>
    <w:rPr>
      <w:i/>
      <w:iCs/>
    </w:rPr>
  </w:style>
  <w:style w:type="paragraph" w:styleId="Verzeichnis4">
    <w:name w:val="toc 4"/>
    <w:basedOn w:val="Standard"/>
    <w:next w:val="Standard"/>
    <w:autoRedefine/>
    <w:uiPriority w:val="39"/>
    <w:unhideWhenUsed/>
    <w:rsid w:val="005813C3"/>
    <w:pPr>
      <w:tabs>
        <w:tab w:val="left" w:pos="1134"/>
        <w:tab w:val="right" w:leader="dot" w:pos="9062"/>
      </w:tabs>
      <w:spacing w:after="100"/>
      <w:ind w:left="660"/>
    </w:pPr>
  </w:style>
  <w:style w:type="paragraph" w:customStyle="1" w:styleId="Listenabsatz1">
    <w:name w:val="Listenabsatz1"/>
    <w:basedOn w:val="Standard"/>
    <w:rsid w:val="003162AB"/>
    <w:pPr>
      <w:suppressAutoHyphens/>
      <w:spacing w:line="100" w:lineRule="atLeast"/>
      <w:jc w:val="left"/>
    </w:pPr>
    <w:rPr>
      <w:rFonts w:eastAsia="SimSun" w:cs="Mangal"/>
      <w:kern w:val="1"/>
      <w:szCs w:val="24"/>
      <w:lang w:val="de-DE" w:eastAsia="hi-IN" w:bidi="hi-IN"/>
    </w:rPr>
  </w:style>
  <w:style w:type="paragraph" w:customStyle="1" w:styleId="Funotentext1">
    <w:name w:val="Fußnotentext1"/>
    <w:basedOn w:val="Standard"/>
    <w:rsid w:val="003162AB"/>
    <w:pPr>
      <w:suppressAutoHyphens/>
      <w:spacing w:after="160" w:line="100" w:lineRule="atLeast"/>
      <w:jc w:val="left"/>
    </w:pPr>
    <w:rPr>
      <w:rFonts w:ascii="TheSans UHH" w:hAnsi="TheSans UHH" w:cs="Times New Roman"/>
      <w:kern w:val="1"/>
      <w:sz w:val="20"/>
      <w:szCs w:val="20"/>
      <w:lang w:val="de-DE" w:eastAsia="hi-IN" w:bidi="hi-IN"/>
    </w:rPr>
  </w:style>
  <w:style w:type="character" w:styleId="BesuchterHyperlink">
    <w:name w:val="FollowedHyperlink"/>
    <w:basedOn w:val="Absatz-Standardschriftart"/>
    <w:uiPriority w:val="99"/>
    <w:semiHidden/>
    <w:unhideWhenUsed/>
    <w:rsid w:val="00545B3D"/>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Arial"/>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0"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0" w:unhideWhenUsed="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No Spacing" w:semiHidden="0" w:unhideWhenUsed="0" w:qFormat="1"/>
    <w:lsdException w:name="Medium Grid 1"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29"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39" w:qFormat="1"/>
  </w:latentStyles>
  <w:style w:type="paragraph" w:default="1" w:styleId="Standard">
    <w:name w:val="Normal"/>
    <w:qFormat/>
    <w:rsid w:val="00130177"/>
    <w:pPr>
      <w:spacing w:after="80"/>
      <w:jc w:val="both"/>
    </w:pPr>
    <w:rPr>
      <w:rFonts w:ascii="Arial" w:hAnsi="Arial"/>
      <w:sz w:val="22"/>
      <w:szCs w:val="22"/>
      <w:lang w:val="en-US"/>
    </w:rPr>
  </w:style>
  <w:style w:type="paragraph" w:styleId="berschrift1">
    <w:name w:val="heading 1"/>
    <w:basedOn w:val="Standard"/>
    <w:next w:val="Standard"/>
    <w:link w:val="berschrift1Zchn"/>
    <w:uiPriority w:val="9"/>
    <w:qFormat/>
    <w:rsid w:val="00585FA1"/>
    <w:pPr>
      <w:keepNext/>
      <w:keepLines/>
      <w:numPr>
        <w:numId w:val="1"/>
      </w:numPr>
      <w:spacing w:after="160"/>
      <w:jc w:val="left"/>
      <w:outlineLvl w:val="0"/>
    </w:pPr>
    <w:rPr>
      <w:rFonts w:eastAsia="Times New Roman" w:cs="Times New Roman"/>
      <w:b/>
      <w:bCs/>
      <w:sz w:val="28"/>
      <w:szCs w:val="28"/>
    </w:rPr>
  </w:style>
  <w:style w:type="paragraph" w:styleId="berschrift2">
    <w:name w:val="heading 2"/>
    <w:basedOn w:val="Standard"/>
    <w:next w:val="Standard"/>
    <w:link w:val="berschrift2Zchn"/>
    <w:uiPriority w:val="9"/>
    <w:qFormat/>
    <w:rsid w:val="007B4B23"/>
    <w:pPr>
      <w:keepNext/>
      <w:keepLines/>
      <w:numPr>
        <w:ilvl w:val="1"/>
        <w:numId w:val="1"/>
      </w:numPr>
      <w:spacing w:after="160"/>
      <w:outlineLvl w:val="1"/>
    </w:pPr>
    <w:rPr>
      <w:rFonts w:eastAsia="Times New Roman"/>
      <w:b/>
      <w:iCs/>
      <w:sz w:val="24"/>
      <w:szCs w:val="28"/>
    </w:rPr>
  </w:style>
  <w:style w:type="paragraph" w:styleId="berschrift3">
    <w:name w:val="heading 3"/>
    <w:basedOn w:val="berschrift2"/>
    <w:next w:val="Standard"/>
    <w:link w:val="berschrift3Zchn"/>
    <w:uiPriority w:val="9"/>
    <w:qFormat/>
    <w:rsid w:val="00A72041"/>
    <w:pPr>
      <w:numPr>
        <w:ilvl w:val="0"/>
        <w:numId w:val="0"/>
      </w:numPr>
      <w:spacing w:before="280"/>
      <w:outlineLvl w:val="2"/>
    </w:pPr>
    <w:rPr>
      <w:sz w:val="22"/>
    </w:rPr>
  </w:style>
  <w:style w:type="paragraph" w:styleId="berschrift4">
    <w:name w:val="heading 4"/>
    <w:basedOn w:val="Standard"/>
    <w:next w:val="Standard"/>
    <w:link w:val="berschrift4Zchn"/>
    <w:qFormat/>
    <w:rsid w:val="007B4B23"/>
    <w:pPr>
      <w:keepNext/>
      <w:keepLines/>
      <w:numPr>
        <w:numId w:val="6"/>
      </w:numPr>
      <w:spacing w:before="100" w:after="100"/>
      <w:jc w:val="left"/>
      <w:outlineLvl w:val="3"/>
    </w:pPr>
    <w:rPr>
      <w:rFonts w:eastAsia="Times New Roman" w:cs="Times New Roman"/>
      <w:b/>
      <w:bCs/>
      <w:iCs/>
      <w:sz w:val="20"/>
    </w:rPr>
  </w:style>
  <w:style w:type="paragraph" w:styleId="berschrift5">
    <w:name w:val="heading 5"/>
    <w:basedOn w:val="berschrift4"/>
    <w:next w:val="Standard"/>
    <w:link w:val="berschrift5Zchn"/>
    <w:uiPriority w:val="9"/>
    <w:qFormat/>
    <w:rsid w:val="0085520F"/>
    <w:pPr>
      <w:numPr>
        <w:numId w:val="0"/>
      </w:numPr>
      <w:outlineLvl w:val="4"/>
    </w:pPr>
    <w:rPr>
      <w:b w:val="0"/>
      <w:bCs w:val="0"/>
      <w:i/>
      <w:iCs w:val="0"/>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
    <w:rsid w:val="00585FA1"/>
    <w:rPr>
      <w:rFonts w:ascii="Arial" w:eastAsia="Times New Roman" w:hAnsi="Arial" w:cs="Times New Roman"/>
      <w:b/>
      <w:bCs/>
      <w:sz w:val="28"/>
      <w:szCs w:val="28"/>
      <w:lang w:val="en-US"/>
    </w:rPr>
  </w:style>
  <w:style w:type="character" w:customStyle="1" w:styleId="berschrift2Zchn">
    <w:name w:val="Überschrift 2 Zchn"/>
    <w:link w:val="berschrift2"/>
    <w:uiPriority w:val="9"/>
    <w:rsid w:val="007B4B23"/>
    <w:rPr>
      <w:rFonts w:ascii="Arial" w:eastAsia="Times New Roman" w:hAnsi="Arial"/>
      <w:b/>
      <w:iCs/>
      <w:sz w:val="24"/>
      <w:szCs w:val="28"/>
      <w:lang w:val="en-US"/>
    </w:rPr>
  </w:style>
  <w:style w:type="character" w:customStyle="1" w:styleId="berschrift3Zchn">
    <w:name w:val="Überschrift 3 Zchn"/>
    <w:link w:val="berschrift3"/>
    <w:uiPriority w:val="9"/>
    <w:rsid w:val="00A72041"/>
    <w:rPr>
      <w:rFonts w:ascii="Arial" w:eastAsia="Times New Roman" w:hAnsi="Arial"/>
      <w:b/>
      <w:iCs/>
      <w:sz w:val="22"/>
      <w:szCs w:val="28"/>
      <w:lang w:val="en-US"/>
    </w:rPr>
  </w:style>
  <w:style w:type="character" w:customStyle="1" w:styleId="berschrift4Zchn">
    <w:name w:val="Überschrift 4 Zchn"/>
    <w:link w:val="berschrift4"/>
    <w:rsid w:val="007B4B23"/>
    <w:rPr>
      <w:rFonts w:ascii="Arial" w:eastAsia="Times New Roman" w:hAnsi="Arial" w:cs="Times New Roman"/>
      <w:b/>
      <w:bCs/>
      <w:iCs/>
      <w:szCs w:val="22"/>
      <w:lang w:val="en-US"/>
    </w:rPr>
  </w:style>
  <w:style w:type="character" w:customStyle="1" w:styleId="berschrift5Zchn">
    <w:name w:val="Überschrift 5 Zchn"/>
    <w:link w:val="berschrift5"/>
    <w:uiPriority w:val="9"/>
    <w:rsid w:val="0085520F"/>
    <w:rPr>
      <w:rFonts w:ascii="Arial" w:eastAsia="Times New Roman" w:hAnsi="Arial" w:cs="Times New Roman"/>
      <w:i/>
      <w:sz w:val="22"/>
      <w:szCs w:val="22"/>
      <w:lang w:val="en-US" w:eastAsia="en-US"/>
    </w:rPr>
  </w:style>
  <w:style w:type="paragraph" w:styleId="Sprechblasentext">
    <w:name w:val="Balloon Text"/>
    <w:basedOn w:val="Standard"/>
    <w:link w:val="SprechblasentextZchn"/>
    <w:uiPriority w:val="99"/>
    <w:semiHidden/>
    <w:unhideWhenUsed/>
    <w:rsid w:val="00AA2DA3"/>
    <w:pPr>
      <w:spacing w:after="0"/>
      <w:jc w:val="left"/>
    </w:pPr>
    <w:rPr>
      <w:rFonts w:ascii="Tahoma" w:hAnsi="Tahoma" w:cs="Tahoma"/>
      <w:sz w:val="16"/>
      <w:szCs w:val="16"/>
    </w:rPr>
  </w:style>
  <w:style w:type="character" w:customStyle="1" w:styleId="SprechblasentextZchn">
    <w:name w:val="Sprechblasentext Zchn"/>
    <w:link w:val="Sprechblasentext"/>
    <w:uiPriority w:val="99"/>
    <w:semiHidden/>
    <w:rsid w:val="00AA2DA3"/>
    <w:rPr>
      <w:rFonts w:ascii="Tahoma" w:eastAsia="Calibri" w:hAnsi="Tahoma" w:cs="Tahoma"/>
      <w:sz w:val="16"/>
      <w:szCs w:val="16"/>
    </w:rPr>
  </w:style>
  <w:style w:type="character" w:customStyle="1" w:styleId="SprechblasentextZeichen">
    <w:name w:val="Sprechblasentext Zeichen"/>
    <w:uiPriority w:val="99"/>
    <w:semiHidden/>
    <w:rsid w:val="00AA3588"/>
    <w:rPr>
      <w:rFonts w:ascii="Lucida Grande" w:hAnsi="Lucida Grande"/>
      <w:sz w:val="18"/>
      <w:szCs w:val="18"/>
    </w:rPr>
  </w:style>
  <w:style w:type="character" w:customStyle="1" w:styleId="FormatvorlageKursiv">
    <w:name w:val="Formatvorlage Kursiv"/>
    <w:rsid w:val="00E74DE3"/>
    <w:rPr>
      <w:i/>
      <w:iCs/>
      <w:lang w:val="en-US"/>
    </w:rPr>
  </w:style>
  <w:style w:type="table" w:styleId="Tabellenraster">
    <w:name w:val="Table Grid"/>
    <w:basedOn w:val="NormaleTabelle"/>
    <w:uiPriority w:val="59"/>
    <w:rsid w:val="00ED1D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ispiel">
    <w:name w:val="Beispiel"/>
    <w:basedOn w:val="Standard"/>
    <w:link w:val="BeispielChar"/>
    <w:qFormat/>
    <w:rsid w:val="00CE7149"/>
    <w:rPr>
      <w:rFonts w:cs="Times New Roman"/>
      <w:sz w:val="20"/>
      <w:szCs w:val="20"/>
      <w:lang w:eastAsia="x-none"/>
    </w:rPr>
  </w:style>
  <w:style w:type="character" w:customStyle="1" w:styleId="BeispielChar">
    <w:name w:val="Beispiel Char"/>
    <w:link w:val="Beispiel"/>
    <w:rsid w:val="00CE7149"/>
    <w:rPr>
      <w:rFonts w:ascii="Arial" w:hAnsi="Arial" w:cs="Times New Roman"/>
      <w:lang w:val="en-US" w:eastAsia="x-none"/>
    </w:rPr>
  </w:style>
  <w:style w:type="paragraph" w:styleId="Titel">
    <w:name w:val="Title"/>
    <w:basedOn w:val="Standard"/>
    <w:next w:val="Standard"/>
    <w:link w:val="TitelZchn"/>
    <w:uiPriority w:val="10"/>
    <w:qFormat/>
    <w:rsid w:val="00434E1C"/>
    <w:pPr>
      <w:keepNext/>
      <w:spacing w:before="1200" w:after="300"/>
      <w:contextualSpacing/>
      <w:jc w:val="center"/>
    </w:pPr>
    <w:rPr>
      <w:rFonts w:eastAsia="Times New Roman" w:cs="Times New Roman"/>
      <w:b/>
      <w:spacing w:val="5"/>
      <w:kern w:val="28"/>
      <w:sz w:val="56"/>
      <w:szCs w:val="52"/>
    </w:rPr>
  </w:style>
  <w:style w:type="character" w:customStyle="1" w:styleId="TitelZchn">
    <w:name w:val="Titel Zchn"/>
    <w:link w:val="Titel"/>
    <w:uiPriority w:val="10"/>
    <w:rsid w:val="00434E1C"/>
    <w:rPr>
      <w:rFonts w:ascii="Arial" w:eastAsia="Times New Roman" w:hAnsi="Arial" w:cs="Times New Roman"/>
      <w:b/>
      <w:spacing w:val="5"/>
      <w:kern w:val="28"/>
      <w:sz w:val="56"/>
      <w:szCs w:val="52"/>
      <w:lang w:val="en-US"/>
    </w:rPr>
  </w:style>
  <w:style w:type="paragraph" w:styleId="Kopfzeile">
    <w:name w:val="header"/>
    <w:basedOn w:val="Standard"/>
    <w:link w:val="KopfzeileZchn"/>
    <w:uiPriority w:val="99"/>
    <w:unhideWhenUsed/>
    <w:rsid w:val="00AA2DA3"/>
    <w:pPr>
      <w:tabs>
        <w:tab w:val="center" w:pos="4536"/>
        <w:tab w:val="right" w:pos="9072"/>
      </w:tabs>
      <w:spacing w:after="0"/>
      <w:jc w:val="left"/>
    </w:pPr>
    <w:rPr>
      <w:rFonts w:ascii="TheSans UHH" w:hAnsi="TheSans UHH" w:cs="Times New Roman"/>
    </w:rPr>
  </w:style>
  <w:style w:type="character" w:customStyle="1" w:styleId="KopfzeileZchn">
    <w:name w:val="Kopfzeile Zchn"/>
    <w:link w:val="Kopfzeile"/>
    <w:uiPriority w:val="99"/>
    <w:rsid w:val="00AA2DA3"/>
    <w:rPr>
      <w:rFonts w:ascii="TheSans UHH" w:eastAsia="Calibri" w:hAnsi="TheSans UHH" w:cs="Times New Roman"/>
    </w:rPr>
  </w:style>
  <w:style w:type="paragraph" w:styleId="Fuzeile">
    <w:name w:val="footer"/>
    <w:basedOn w:val="Standard"/>
    <w:link w:val="FuzeileZchn"/>
    <w:uiPriority w:val="99"/>
    <w:unhideWhenUsed/>
    <w:rsid w:val="00130177"/>
    <w:pPr>
      <w:tabs>
        <w:tab w:val="center" w:pos="4536"/>
        <w:tab w:val="right" w:pos="9072"/>
      </w:tabs>
      <w:spacing w:after="0"/>
      <w:jc w:val="center"/>
    </w:pPr>
    <w:rPr>
      <w:rFonts w:cs="Times New Roman"/>
      <w:sz w:val="20"/>
    </w:rPr>
  </w:style>
  <w:style w:type="character" w:customStyle="1" w:styleId="FuzeileZchn">
    <w:name w:val="Fußzeile Zchn"/>
    <w:link w:val="Fuzeile"/>
    <w:uiPriority w:val="99"/>
    <w:rsid w:val="00130177"/>
    <w:rPr>
      <w:rFonts w:ascii="Arial" w:hAnsi="Arial" w:cs="Times New Roman"/>
      <w:szCs w:val="22"/>
      <w:lang w:val="en-US" w:eastAsia="en-US"/>
    </w:rPr>
  </w:style>
  <w:style w:type="paragraph" w:styleId="Funotentext">
    <w:name w:val="footnote text"/>
    <w:basedOn w:val="Standard"/>
    <w:link w:val="FunotentextZchn"/>
    <w:uiPriority w:val="99"/>
    <w:unhideWhenUsed/>
    <w:rsid w:val="0099701E"/>
    <w:pPr>
      <w:tabs>
        <w:tab w:val="left" w:pos="142"/>
      </w:tabs>
      <w:ind w:left="142" w:hanging="142"/>
      <w:jc w:val="left"/>
    </w:pPr>
    <w:rPr>
      <w:rFonts w:eastAsia="Arial" w:cs="Times New Roman"/>
      <w:sz w:val="20"/>
      <w:szCs w:val="20"/>
      <w:lang w:val="de-DE"/>
    </w:rPr>
  </w:style>
  <w:style w:type="character" w:customStyle="1" w:styleId="FunotentextZchn">
    <w:name w:val="Fußnotentext Zchn"/>
    <w:link w:val="Funotentext"/>
    <w:rsid w:val="0099701E"/>
    <w:rPr>
      <w:rFonts w:ascii="Arial" w:eastAsia="Arial" w:hAnsi="Arial" w:cs="Times New Roman"/>
    </w:rPr>
  </w:style>
  <w:style w:type="character" w:styleId="Funotenzeichen">
    <w:name w:val="footnote reference"/>
    <w:uiPriority w:val="99"/>
    <w:unhideWhenUsed/>
    <w:rsid w:val="00AA2DA3"/>
    <w:rPr>
      <w:vertAlign w:val="superscript"/>
    </w:rPr>
  </w:style>
  <w:style w:type="character" w:styleId="Seitenzahl">
    <w:name w:val="page number"/>
    <w:rsid w:val="00CE7149"/>
  </w:style>
  <w:style w:type="character" w:styleId="Hyperlink">
    <w:name w:val="Hyperlink"/>
    <w:uiPriority w:val="99"/>
    <w:rsid w:val="000F3937"/>
    <w:rPr>
      <w:color w:val="0000FF"/>
      <w:u w:val="single"/>
    </w:rPr>
  </w:style>
  <w:style w:type="paragraph" w:customStyle="1" w:styleId="Litrtr">
    <w:name w:val="Litrtr"/>
    <w:basedOn w:val="Beispiel"/>
    <w:rsid w:val="001C00E0"/>
    <w:pPr>
      <w:spacing w:after="0"/>
      <w:ind w:left="300" w:hanging="300"/>
    </w:pPr>
    <w:rPr>
      <w:rFonts w:eastAsia="Times New Roman"/>
      <w:lang w:eastAsia="de-DE"/>
    </w:rPr>
  </w:style>
  <w:style w:type="paragraph" w:styleId="Beschriftung">
    <w:name w:val="caption"/>
    <w:basedOn w:val="Standard"/>
    <w:next w:val="Standard"/>
    <w:qFormat/>
    <w:rsid w:val="00C04BB3"/>
    <w:pPr>
      <w:spacing w:after="0"/>
      <w:jc w:val="left"/>
    </w:pPr>
    <w:rPr>
      <w:rFonts w:eastAsia="Times New Roman" w:cs="Times New Roman"/>
      <w:bCs/>
      <w:sz w:val="20"/>
      <w:szCs w:val="20"/>
      <w:lang w:eastAsia="ru-RU"/>
    </w:rPr>
  </w:style>
  <w:style w:type="character" w:styleId="Kommentarzeichen">
    <w:name w:val="annotation reference"/>
    <w:uiPriority w:val="99"/>
    <w:semiHidden/>
    <w:unhideWhenUsed/>
    <w:rsid w:val="00DA2BFA"/>
    <w:rPr>
      <w:sz w:val="16"/>
      <w:szCs w:val="16"/>
    </w:rPr>
  </w:style>
  <w:style w:type="paragraph" w:styleId="Kommentartext">
    <w:name w:val="annotation text"/>
    <w:basedOn w:val="Standard"/>
    <w:link w:val="KommentartextZchn"/>
    <w:uiPriority w:val="99"/>
    <w:semiHidden/>
    <w:unhideWhenUsed/>
    <w:rsid w:val="00DA2BFA"/>
    <w:rPr>
      <w:sz w:val="20"/>
      <w:szCs w:val="20"/>
    </w:rPr>
  </w:style>
  <w:style w:type="character" w:customStyle="1" w:styleId="KommentartextZchn">
    <w:name w:val="Kommentartext Zchn"/>
    <w:link w:val="Kommentartext"/>
    <w:uiPriority w:val="99"/>
    <w:semiHidden/>
    <w:rsid w:val="00DA2BFA"/>
    <w:rPr>
      <w:rFonts w:ascii="Arial" w:hAnsi="Arial"/>
      <w:sz w:val="20"/>
      <w:szCs w:val="20"/>
    </w:rPr>
  </w:style>
  <w:style w:type="paragraph" w:styleId="Kommentarthema">
    <w:name w:val="annotation subject"/>
    <w:basedOn w:val="Kommentartext"/>
    <w:next w:val="Kommentartext"/>
    <w:link w:val="KommentarthemaZchn"/>
    <w:uiPriority w:val="99"/>
    <w:semiHidden/>
    <w:unhideWhenUsed/>
    <w:rsid w:val="00DA2BFA"/>
    <w:rPr>
      <w:b/>
      <w:bCs/>
    </w:rPr>
  </w:style>
  <w:style w:type="character" w:customStyle="1" w:styleId="KommentarthemaZchn">
    <w:name w:val="Kommentarthema Zchn"/>
    <w:link w:val="Kommentarthema"/>
    <w:uiPriority w:val="99"/>
    <w:semiHidden/>
    <w:rsid w:val="00DA2BFA"/>
    <w:rPr>
      <w:rFonts w:ascii="Arial" w:hAnsi="Arial"/>
      <w:b/>
      <w:bCs/>
      <w:sz w:val="20"/>
      <w:szCs w:val="20"/>
    </w:rPr>
  </w:style>
  <w:style w:type="paragraph" w:styleId="Listenabsatz">
    <w:name w:val="List Paragraph"/>
    <w:basedOn w:val="Standard"/>
    <w:uiPriority w:val="34"/>
    <w:qFormat/>
    <w:rsid w:val="001B3174"/>
    <w:pPr>
      <w:keepLines/>
      <w:numPr>
        <w:numId w:val="2"/>
      </w:numPr>
    </w:pPr>
  </w:style>
  <w:style w:type="paragraph" w:styleId="StandardWeb">
    <w:name w:val="Normal (Web)"/>
    <w:basedOn w:val="Standard"/>
    <w:uiPriority w:val="99"/>
    <w:unhideWhenUsed/>
    <w:rsid w:val="00CE7149"/>
    <w:pPr>
      <w:spacing w:before="100" w:beforeAutospacing="1" w:after="100" w:afterAutospacing="1"/>
      <w:jc w:val="left"/>
    </w:pPr>
    <w:rPr>
      <w:rFonts w:ascii="Times New Roman" w:eastAsia="Times New Roman" w:hAnsi="Times New Roman" w:cs="Times New Roman"/>
      <w:sz w:val="24"/>
      <w:szCs w:val="24"/>
      <w:lang w:val="de-DE"/>
    </w:rPr>
  </w:style>
  <w:style w:type="character" w:customStyle="1" w:styleId="hps">
    <w:name w:val="hps"/>
    <w:rsid w:val="00B6488E"/>
  </w:style>
  <w:style w:type="character" w:customStyle="1" w:styleId="Funotenzeichen1">
    <w:name w:val="Fußnotenzeichen1"/>
    <w:rsid w:val="00B6488E"/>
    <w:rPr>
      <w:vertAlign w:val="superscript"/>
    </w:rPr>
  </w:style>
  <w:style w:type="paragraph" w:customStyle="1" w:styleId="berschrift">
    <w:name w:val="Überschrift"/>
    <w:basedOn w:val="Standard"/>
    <w:next w:val="Textkrper"/>
    <w:rsid w:val="00B6488E"/>
    <w:pPr>
      <w:spacing w:after="120" w:line="360" w:lineRule="exact"/>
      <w:jc w:val="center"/>
    </w:pPr>
    <w:rPr>
      <w:rFonts w:ascii="Times New Roman" w:eastAsia="Times New Roman" w:hAnsi="Times New Roman" w:cs="Times New Roman"/>
      <w:b/>
      <w:sz w:val="28"/>
      <w:szCs w:val="20"/>
      <w:lang w:val="de-DE" w:eastAsia="zh-CN"/>
    </w:rPr>
  </w:style>
  <w:style w:type="paragraph" w:customStyle="1" w:styleId="Textkrper-Einzug21">
    <w:name w:val="Textkörper-Einzug 21"/>
    <w:basedOn w:val="Standard"/>
    <w:rsid w:val="00B6488E"/>
    <w:pPr>
      <w:spacing w:after="120" w:line="360" w:lineRule="exact"/>
      <w:ind w:left="709" w:hanging="709"/>
      <w:jc w:val="left"/>
    </w:pPr>
    <w:rPr>
      <w:rFonts w:ascii="Times New Roman" w:eastAsia="Times New Roman" w:hAnsi="Times New Roman" w:cs="Times New Roman"/>
      <w:szCs w:val="20"/>
      <w:lang w:val="de-DE" w:eastAsia="zh-CN"/>
    </w:rPr>
  </w:style>
  <w:style w:type="paragraph" w:customStyle="1" w:styleId="Rolle">
    <w:name w:val="Rolle"/>
    <w:basedOn w:val="Standard"/>
    <w:rsid w:val="00B6488E"/>
    <w:pPr>
      <w:pageBreakBefore/>
      <w:spacing w:after="120"/>
      <w:jc w:val="left"/>
    </w:pPr>
    <w:rPr>
      <w:rFonts w:eastAsia="Times New Roman"/>
      <w:b/>
      <w:szCs w:val="24"/>
      <w:lang w:val="de-DE"/>
    </w:rPr>
  </w:style>
  <w:style w:type="paragraph" w:customStyle="1" w:styleId="Einleitung">
    <w:name w:val="Einleitung"/>
    <w:basedOn w:val="Standard"/>
    <w:next w:val="Standard"/>
    <w:rsid w:val="00B6488E"/>
    <w:pPr>
      <w:spacing w:line="260" w:lineRule="atLeast"/>
    </w:pPr>
    <w:rPr>
      <w:rFonts w:eastAsia="Times New Roman" w:cs="Times New Roman"/>
      <w:i/>
      <w:szCs w:val="20"/>
      <w:lang w:val="de-DE"/>
    </w:rPr>
  </w:style>
  <w:style w:type="paragraph" w:styleId="Textkrper">
    <w:name w:val="Body Text"/>
    <w:basedOn w:val="Standard"/>
    <w:link w:val="TextkrperZchn"/>
    <w:uiPriority w:val="99"/>
    <w:semiHidden/>
    <w:unhideWhenUsed/>
    <w:rsid w:val="00B6488E"/>
    <w:pPr>
      <w:spacing w:after="120"/>
    </w:pPr>
  </w:style>
  <w:style w:type="character" w:customStyle="1" w:styleId="TextkrperZchn">
    <w:name w:val="Textkörper Zchn"/>
    <w:link w:val="Textkrper"/>
    <w:uiPriority w:val="99"/>
    <w:semiHidden/>
    <w:rsid w:val="00B6488E"/>
    <w:rPr>
      <w:rFonts w:ascii="Arial" w:hAnsi="Arial"/>
      <w:sz w:val="22"/>
      <w:szCs w:val="22"/>
      <w:lang w:val="en-US"/>
    </w:rPr>
  </w:style>
  <w:style w:type="paragraph" w:customStyle="1" w:styleId="GrafikenStandard">
    <w:name w:val="Grafiken Standard"/>
    <w:basedOn w:val="Standard"/>
    <w:next w:val="Standard"/>
    <w:link w:val="GrafikenStandardZchn"/>
    <w:uiPriority w:val="99"/>
    <w:rsid w:val="00B6488E"/>
    <w:pPr>
      <w:spacing w:after="0"/>
    </w:pPr>
    <w:rPr>
      <w:rFonts w:ascii="Verdana" w:eastAsia="Times New Roman" w:hAnsi="Verdana" w:cs="Times New Roman"/>
      <w:sz w:val="24"/>
      <w:szCs w:val="24"/>
    </w:rPr>
  </w:style>
  <w:style w:type="character" w:customStyle="1" w:styleId="GrafikenStandardZchn">
    <w:name w:val="Grafiken Standard Zchn"/>
    <w:link w:val="GrafikenStandard"/>
    <w:uiPriority w:val="99"/>
    <w:locked/>
    <w:rsid w:val="00B6488E"/>
    <w:rPr>
      <w:rFonts w:ascii="Verdana" w:eastAsia="Times New Roman" w:hAnsi="Verdana" w:cs="Times New Roman"/>
      <w:sz w:val="24"/>
      <w:szCs w:val="24"/>
      <w:lang w:val="en-US"/>
    </w:rPr>
  </w:style>
  <w:style w:type="paragraph" w:styleId="Zitat">
    <w:name w:val="Quote"/>
    <w:basedOn w:val="Standard"/>
    <w:next w:val="Standard"/>
    <w:link w:val="ZitatZchn"/>
    <w:uiPriority w:val="29"/>
    <w:qFormat/>
    <w:rsid w:val="00B6488E"/>
    <w:rPr>
      <w:i/>
      <w:iCs/>
      <w:color w:val="000000"/>
      <w:lang w:eastAsia="en-US"/>
    </w:rPr>
  </w:style>
  <w:style w:type="character" w:customStyle="1" w:styleId="ZitatZchn">
    <w:name w:val="Zitat Zchn"/>
    <w:link w:val="Zitat"/>
    <w:uiPriority w:val="29"/>
    <w:rsid w:val="00B6488E"/>
    <w:rPr>
      <w:rFonts w:ascii="Arial" w:hAnsi="Arial"/>
      <w:i/>
      <w:iCs/>
      <w:color w:val="000000"/>
      <w:sz w:val="22"/>
      <w:szCs w:val="22"/>
      <w:lang w:val="en-US" w:eastAsia="en-US"/>
    </w:rPr>
  </w:style>
  <w:style w:type="paragraph" w:customStyle="1" w:styleId="Leitlinien">
    <w:name w:val="Leitlinien"/>
    <w:basedOn w:val="Standard"/>
    <w:link w:val="LeitlinienZchn"/>
    <w:rsid w:val="00B6488E"/>
    <w:pPr>
      <w:spacing w:after="0"/>
    </w:pPr>
    <w:rPr>
      <w:rFonts w:ascii="Arial Narrow" w:eastAsia="Times New Roman" w:hAnsi="Arial Narrow" w:cs="Times New Roman"/>
      <w:b/>
      <w:sz w:val="24"/>
      <w:szCs w:val="24"/>
      <w:lang w:eastAsia="ru-RU"/>
    </w:rPr>
  </w:style>
  <w:style w:type="character" w:customStyle="1" w:styleId="shorttext">
    <w:name w:val="short_text"/>
    <w:rsid w:val="00B6488E"/>
  </w:style>
  <w:style w:type="paragraph" w:customStyle="1" w:styleId="Trainer">
    <w:name w:val="Trainer"/>
    <w:basedOn w:val="Beispiel"/>
    <w:qFormat/>
    <w:rsid w:val="00B6488E"/>
    <w:pPr>
      <w:shd w:val="clear" w:color="auto" w:fill="D9D9D9"/>
    </w:pPr>
    <w:rPr>
      <w:rFonts w:cs="Arial"/>
      <w:i/>
      <w:iCs/>
      <w:color w:val="000000"/>
      <w:szCs w:val="22"/>
      <w:lang w:val="en" w:eastAsia="en-US"/>
    </w:rPr>
  </w:style>
  <w:style w:type="paragraph" w:customStyle="1" w:styleId="Funote">
    <w:name w:val="Fußnote"/>
    <w:basedOn w:val="Standard"/>
    <w:qFormat/>
    <w:rsid w:val="00B6488E"/>
    <w:rPr>
      <w:sz w:val="20"/>
      <w:lang w:eastAsia="en-US"/>
    </w:rPr>
  </w:style>
  <w:style w:type="paragraph" w:customStyle="1" w:styleId="Leitfrage">
    <w:name w:val="Leitfrage"/>
    <w:basedOn w:val="Leitlinien"/>
    <w:link w:val="LeitfrageZchn"/>
    <w:qFormat/>
    <w:rsid w:val="00B6488E"/>
    <w:rPr>
      <w:rFonts w:ascii="Arial" w:hAnsi="Arial" w:cs="Arial"/>
      <w:sz w:val="22"/>
      <w:szCs w:val="22"/>
    </w:rPr>
  </w:style>
  <w:style w:type="character" w:customStyle="1" w:styleId="LeitlinienZchn">
    <w:name w:val="Leitlinien Zchn"/>
    <w:link w:val="Leitlinien"/>
    <w:rsid w:val="00B6488E"/>
    <w:rPr>
      <w:rFonts w:ascii="Arial Narrow" w:eastAsia="Times New Roman" w:hAnsi="Arial Narrow" w:cs="Times New Roman"/>
      <w:b/>
      <w:sz w:val="24"/>
      <w:szCs w:val="24"/>
      <w:lang w:val="en-US" w:eastAsia="ru-RU"/>
    </w:rPr>
  </w:style>
  <w:style w:type="character" w:customStyle="1" w:styleId="LeitfrageZchn">
    <w:name w:val="Leitfrage Zchn"/>
    <w:link w:val="Leitfrage"/>
    <w:rsid w:val="00B6488E"/>
    <w:rPr>
      <w:rFonts w:ascii="Arial" w:eastAsia="Times New Roman" w:hAnsi="Arial"/>
      <w:b/>
      <w:sz w:val="22"/>
      <w:szCs w:val="22"/>
      <w:lang w:val="en-US" w:eastAsia="ru-RU"/>
    </w:rPr>
  </w:style>
  <w:style w:type="paragraph" w:styleId="Untertitel">
    <w:name w:val="Subtitle"/>
    <w:basedOn w:val="Standard"/>
    <w:next w:val="Standard"/>
    <w:link w:val="UntertitelZchn"/>
    <w:uiPriority w:val="11"/>
    <w:qFormat/>
    <w:rsid w:val="00D173FF"/>
    <w:pPr>
      <w:numPr>
        <w:ilvl w:val="1"/>
      </w:numPr>
      <w:spacing w:after="200" w:line="276" w:lineRule="auto"/>
      <w:jc w:val="left"/>
    </w:pPr>
    <w:rPr>
      <w:rFonts w:ascii="Cambria" w:eastAsia="Times New Roman" w:hAnsi="Cambria" w:cs="Times New Roman"/>
      <w:i/>
      <w:iCs/>
      <w:color w:val="4F81BD"/>
      <w:spacing w:val="15"/>
      <w:sz w:val="24"/>
      <w:szCs w:val="24"/>
      <w:lang w:val="de-DE"/>
    </w:rPr>
  </w:style>
  <w:style w:type="character" w:customStyle="1" w:styleId="UntertitelZchn">
    <w:name w:val="Untertitel Zchn"/>
    <w:link w:val="Untertitel"/>
    <w:uiPriority w:val="11"/>
    <w:rsid w:val="00D173FF"/>
    <w:rPr>
      <w:rFonts w:ascii="Cambria" w:eastAsia="Times New Roman" w:hAnsi="Cambria" w:cs="Times New Roman"/>
      <w:i/>
      <w:iCs/>
      <w:color w:val="4F81BD"/>
      <w:spacing w:val="15"/>
      <w:sz w:val="24"/>
      <w:szCs w:val="24"/>
    </w:rPr>
  </w:style>
  <w:style w:type="paragraph" w:styleId="Inhaltsverzeichnisberschrift">
    <w:name w:val="TOC Heading"/>
    <w:basedOn w:val="berschrift1"/>
    <w:next w:val="Standard"/>
    <w:uiPriority w:val="39"/>
    <w:semiHidden/>
    <w:unhideWhenUsed/>
    <w:qFormat/>
    <w:rsid w:val="00EA0E23"/>
    <w:pPr>
      <w:numPr>
        <w:numId w:val="0"/>
      </w:numPr>
      <w:spacing w:before="480" w:after="0" w:line="276" w:lineRule="auto"/>
      <w:outlineLvl w:val="9"/>
    </w:pPr>
    <w:rPr>
      <w:rFonts w:asciiTheme="majorHAnsi" w:eastAsiaTheme="majorEastAsia" w:hAnsiTheme="majorHAnsi" w:cstheme="majorBidi"/>
      <w:color w:val="365F91" w:themeColor="accent1" w:themeShade="BF"/>
      <w:lang w:val="de-DE"/>
    </w:rPr>
  </w:style>
  <w:style w:type="paragraph" w:styleId="Verzeichnis1">
    <w:name w:val="toc 1"/>
    <w:basedOn w:val="Standard"/>
    <w:next w:val="Standard"/>
    <w:autoRedefine/>
    <w:uiPriority w:val="39"/>
    <w:unhideWhenUsed/>
    <w:qFormat/>
    <w:rsid w:val="00B118DA"/>
    <w:pPr>
      <w:tabs>
        <w:tab w:val="left" w:pos="440"/>
        <w:tab w:val="right" w:leader="dot" w:pos="9062"/>
      </w:tabs>
      <w:spacing w:after="100"/>
    </w:pPr>
    <w:rPr>
      <w:noProof/>
    </w:rPr>
  </w:style>
  <w:style w:type="paragraph" w:styleId="Verzeichnis3">
    <w:name w:val="toc 3"/>
    <w:basedOn w:val="Standard"/>
    <w:next w:val="Standard"/>
    <w:autoRedefine/>
    <w:uiPriority w:val="39"/>
    <w:unhideWhenUsed/>
    <w:qFormat/>
    <w:rsid w:val="00EA0E23"/>
    <w:pPr>
      <w:spacing w:after="100"/>
      <w:ind w:left="440"/>
    </w:pPr>
  </w:style>
  <w:style w:type="paragraph" w:styleId="Verzeichnis2">
    <w:name w:val="toc 2"/>
    <w:basedOn w:val="Standard"/>
    <w:next w:val="Standard"/>
    <w:autoRedefine/>
    <w:uiPriority w:val="39"/>
    <w:unhideWhenUsed/>
    <w:qFormat/>
    <w:rsid w:val="00443D8A"/>
    <w:pPr>
      <w:tabs>
        <w:tab w:val="left" w:pos="880"/>
        <w:tab w:val="right" w:leader="dot" w:pos="9062"/>
      </w:tabs>
      <w:spacing w:after="100"/>
      <w:ind w:left="220"/>
    </w:pPr>
    <w:rPr>
      <w:b/>
      <w:bCs/>
      <w:noProof/>
    </w:rPr>
  </w:style>
  <w:style w:type="character" w:styleId="Hervorhebung">
    <w:name w:val="Emphasis"/>
    <w:basedOn w:val="Absatz-Standardschriftart"/>
    <w:uiPriority w:val="20"/>
    <w:qFormat/>
    <w:rsid w:val="00EA0E23"/>
    <w:rPr>
      <w:i/>
      <w:iCs/>
    </w:rPr>
  </w:style>
  <w:style w:type="paragraph" w:styleId="Verzeichnis4">
    <w:name w:val="toc 4"/>
    <w:basedOn w:val="Standard"/>
    <w:next w:val="Standard"/>
    <w:autoRedefine/>
    <w:uiPriority w:val="39"/>
    <w:unhideWhenUsed/>
    <w:rsid w:val="005813C3"/>
    <w:pPr>
      <w:tabs>
        <w:tab w:val="left" w:pos="1134"/>
        <w:tab w:val="right" w:leader="dot" w:pos="9062"/>
      </w:tabs>
      <w:spacing w:after="100"/>
      <w:ind w:left="660"/>
    </w:pPr>
  </w:style>
  <w:style w:type="paragraph" w:customStyle="1" w:styleId="Listenabsatz1">
    <w:name w:val="Listenabsatz1"/>
    <w:basedOn w:val="Standard"/>
    <w:rsid w:val="003162AB"/>
    <w:pPr>
      <w:suppressAutoHyphens/>
      <w:spacing w:line="100" w:lineRule="atLeast"/>
      <w:jc w:val="left"/>
    </w:pPr>
    <w:rPr>
      <w:rFonts w:eastAsia="SimSun" w:cs="Mangal"/>
      <w:kern w:val="1"/>
      <w:szCs w:val="24"/>
      <w:lang w:val="de-DE" w:eastAsia="hi-IN" w:bidi="hi-IN"/>
    </w:rPr>
  </w:style>
  <w:style w:type="paragraph" w:customStyle="1" w:styleId="Funotentext1">
    <w:name w:val="Fußnotentext1"/>
    <w:basedOn w:val="Standard"/>
    <w:rsid w:val="003162AB"/>
    <w:pPr>
      <w:suppressAutoHyphens/>
      <w:spacing w:after="160" w:line="100" w:lineRule="atLeast"/>
      <w:jc w:val="left"/>
    </w:pPr>
    <w:rPr>
      <w:rFonts w:ascii="TheSans UHH" w:hAnsi="TheSans UHH" w:cs="Times New Roman"/>
      <w:kern w:val="1"/>
      <w:sz w:val="20"/>
      <w:szCs w:val="20"/>
      <w:lang w:val="de-DE" w:eastAsia="hi-IN" w:bidi="hi-IN"/>
    </w:rPr>
  </w:style>
  <w:style w:type="character" w:styleId="BesuchterHyperlink">
    <w:name w:val="FollowedHyperlink"/>
    <w:basedOn w:val="Absatz-Standardschriftart"/>
    <w:uiPriority w:val="99"/>
    <w:semiHidden/>
    <w:unhideWhenUsed/>
    <w:rsid w:val="00545B3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3693736">
      <w:bodyDiv w:val="1"/>
      <w:marLeft w:val="0"/>
      <w:marRight w:val="0"/>
      <w:marTop w:val="0"/>
      <w:marBottom w:val="0"/>
      <w:divBdr>
        <w:top w:val="none" w:sz="0" w:space="0" w:color="auto"/>
        <w:left w:val="none" w:sz="0" w:space="0" w:color="auto"/>
        <w:bottom w:val="none" w:sz="0" w:space="0" w:color="auto"/>
        <w:right w:val="none" w:sz="0" w:space="0" w:color="auto"/>
      </w:divBdr>
      <w:divsChild>
        <w:div w:id="124546212">
          <w:marLeft w:val="1138"/>
          <w:marRight w:val="0"/>
          <w:marTop w:val="0"/>
          <w:marBottom w:val="0"/>
          <w:divBdr>
            <w:top w:val="none" w:sz="0" w:space="0" w:color="auto"/>
            <w:left w:val="none" w:sz="0" w:space="0" w:color="auto"/>
            <w:bottom w:val="none" w:sz="0" w:space="0" w:color="auto"/>
            <w:right w:val="none" w:sz="0" w:space="0" w:color="auto"/>
          </w:divBdr>
        </w:div>
        <w:div w:id="387611759">
          <w:marLeft w:val="1138"/>
          <w:marRight w:val="0"/>
          <w:marTop w:val="0"/>
          <w:marBottom w:val="0"/>
          <w:divBdr>
            <w:top w:val="none" w:sz="0" w:space="0" w:color="auto"/>
            <w:left w:val="none" w:sz="0" w:space="0" w:color="auto"/>
            <w:bottom w:val="none" w:sz="0" w:space="0" w:color="auto"/>
            <w:right w:val="none" w:sz="0" w:space="0" w:color="auto"/>
          </w:divBdr>
        </w:div>
        <w:div w:id="705830693">
          <w:marLeft w:val="1138"/>
          <w:marRight w:val="0"/>
          <w:marTop w:val="0"/>
          <w:marBottom w:val="0"/>
          <w:divBdr>
            <w:top w:val="none" w:sz="0" w:space="0" w:color="auto"/>
            <w:left w:val="none" w:sz="0" w:space="0" w:color="auto"/>
            <w:bottom w:val="none" w:sz="0" w:space="0" w:color="auto"/>
            <w:right w:val="none" w:sz="0" w:space="0" w:color="auto"/>
          </w:divBdr>
        </w:div>
        <w:div w:id="769591248">
          <w:marLeft w:val="1138"/>
          <w:marRight w:val="0"/>
          <w:marTop w:val="0"/>
          <w:marBottom w:val="0"/>
          <w:divBdr>
            <w:top w:val="none" w:sz="0" w:space="0" w:color="auto"/>
            <w:left w:val="none" w:sz="0" w:space="0" w:color="auto"/>
            <w:bottom w:val="none" w:sz="0" w:space="0" w:color="auto"/>
            <w:right w:val="none" w:sz="0" w:space="0" w:color="auto"/>
          </w:divBdr>
        </w:div>
        <w:div w:id="1762144768">
          <w:marLeft w:val="1138"/>
          <w:marRight w:val="0"/>
          <w:marTop w:val="0"/>
          <w:marBottom w:val="0"/>
          <w:divBdr>
            <w:top w:val="none" w:sz="0" w:space="0" w:color="auto"/>
            <w:left w:val="none" w:sz="0" w:space="0" w:color="auto"/>
            <w:bottom w:val="none" w:sz="0" w:space="0" w:color="auto"/>
            <w:right w:val="none" w:sz="0" w:space="0" w:color="auto"/>
          </w:divBdr>
        </w:div>
        <w:div w:id="1795831700">
          <w:marLeft w:val="1138"/>
          <w:marRight w:val="0"/>
          <w:marTop w:val="0"/>
          <w:marBottom w:val="0"/>
          <w:divBdr>
            <w:top w:val="none" w:sz="0" w:space="0" w:color="auto"/>
            <w:left w:val="none" w:sz="0" w:space="0" w:color="auto"/>
            <w:bottom w:val="none" w:sz="0" w:space="0" w:color="auto"/>
            <w:right w:val="none" w:sz="0" w:space="0" w:color="auto"/>
          </w:divBdr>
        </w:div>
        <w:div w:id="1803420873">
          <w:marLeft w:val="1138"/>
          <w:marRight w:val="0"/>
          <w:marTop w:val="0"/>
          <w:marBottom w:val="0"/>
          <w:divBdr>
            <w:top w:val="none" w:sz="0" w:space="0" w:color="auto"/>
            <w:left w:val="none" w:sz="0" w:space="0" w:color="auto"/>
            <w:bottom w:val="none" w:sz="0" w:space="0" w:color="auto"/>
            <w:right w:val="none" w:sz="0" w:space="0" w:color="auto"/>
          </w:divBdr>
        </w:div>
      </w:divsChild>
    </w:div>
    <w:div w:id="1135562137">
      <w:bodyDiv w:val="1"/>
      <w:marLeft w:val="0"/>
      <w:marRight w:val="0"/>
      <w:marTop w:val="0"/>
      <w:marBottom w:val="0"/>
      <w:divBdr>
        <w:top w:val="none" w:sz="0" w:space="0" w:color="auto"/>
        <w:left w:val="none" w:sz="0" w:space="0" w:color="auto"/>
        <w:bottom w:val="none" w:sz="0" w:space="0" w:color="auto"/>
        <w:right w:val="none" w:sz="0" w:space="0" w:color="auto"/>
      </w:divBdr>
      <w:divsChild>
        <w:div w:id="1127428958">
          <w:marLeft w:val="0"/>
          <w:marRight w:val="0"/>
          <w:marTop w:val="0"/>
          <w:marBottom w:val="0"/>
          <w:divBdr>
            <w:top w:val="none" w:sz="0" w:space="0" w:color="auto"/>
            <w:left w:val="none" w:sz="0" w:space="0" w:color="auto"/>
            <w:bottom w:val="none" w:sz="0" w:space="0" w:color="auto"/>
            <w:right w:val="none" w:sz="0" w:space="0" w:color="auto"/>
          </w:divBdr>
          <w:divsChild>
            <w:div w:id="1336571753">
              <w:marLeft w:val="0"/>
              <w:marRight w:val="0"/>
              <w:marTop w:val="0"/>
              <w:marBottom w:val="0"/>
              <w:divBdr>
                <w:top w:val="none" w:sz="0" w:space="0" w:color="auto"/>
                <w:left w:val="none" w:sz="0" w:space="0" w:color="auto"/>
                <w:bottom w:val="none" w:sz="0" w:space="0" w:color="auto"/>
                <w:right w:val="none" w:sz="0" w:space="0" w:color="auto"/>
              </w:divBdr>
              <w:divsChild>
                <w:div w:id="1489127905">
                  <w:marLeft w:val="0"/>
                  <w:marRight w:val="0"/>
                  <w:marTop w:val="0"/>
                  <w:marBottom w:val="0"/>
                  <w:divBdr>
                    <w:top w:val="none" w:sz="0" w:space="0" w:color="auto"/>
                    <w:left w:val="none" w:sz="0" w:space="0" w:color="auto"/>
                    <w:bottom w:val="none" w:sz="0" w:space="0" w:color="auto"/>
                    <w:right w:val="none" w:sz="0" w:space="0" w:color="auto"/>
                  </w:divBdr>
                  <w:divsChild>
                    <w:div w:id="377507995">
                      <w:marLeft w:val="0"/>
                      <w:marRight w:val="0"/>
                      <w:marTop w:val="0"/>
                      <w:marBottom w:val="0"/>
                      <w:divBdr>
                        <w:top w:val="none" w:sz="0" w:space="0" w:color="auto"/>
                        <w:left w:val="none" w:sz="0" w:space="0" w:color="auto"/>
                        <w:bottom w:val="none" w:sz="0" w:space="0" w:color="auto"/>
                        <w:right w:val="none" w:sz="0" w:space="0" w:color="auto"/>
                      </w:divBdr>
                      <w:divsChild>
                        <w:div w:id="1979336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6825682">
              <w:marLeft w:val="0"/>
              <w:marRight w:val="0"/>
              <w:marTop w:val="0"/>
              <w:marBottom w:val="0"/>
              <w:divBdr>
                <w:top w:val="none" w:sz="0" w:space="0" w:color="auto"/>
                <w:left w:val="none" w:sz="0" w:space="0" w:color="auto"/>
                <w:bottom w:val="none" w:sz="0" w:space="0" w:color="auto"/>
                <w:right w:val="none" w:sz="0" w:space="0" w:color="auto"/>
              </w:divBdr>
              <w:divsChild>
                <w:div w:id="991101518">
                  <w:marLeft w:val="0"/>
                  <w:marRight w:val="0"/>
                  <w:marTop w:val="0"/>
                  <w:marBottom w:val="0"/>
                  <w:divBdr>
                    <w:top w:val="none" w:sz="0" w:space="0" w:color="auto"/>
                    <w:left w:val="none" w:sz="0" w:space="0" w:color="auto"/>
                    <w:bottom w:val="none" w:sz="0" w:space="0" w:color="auto"/>
                    <w:right w:val="none" w:sz="0" w:space="0" w:color="auto"/>
                  </w:divBdr>
                  <w:divsChild>
                    <w:div w:id="1355619288">
                      <w:marLeft w:val="0"/>
                      <w:marRight w:val="0"/>
                      <w:marTop w:val="0"/>
                      <w:marBottom w:val="0"/>
                      <w:divBdr>
                        <w:top w:val="none" w:sz="0" w:space="0" w:color="auto"/>
                        <w:left w:val="none" w:sz="0" w:space="0" w:color="auto"/>
                        <w:bottom w:val="none" w:sz="0" w:space="0" w:color="auto"/>
                        <w:right w:val="none" w:sz="0" w:space="0" w:color="auto"/>
                      </w:divBdr>
                      <w:divsChild>
                        <w:div w:id="1178235440">
                          <w:marLeft w:val="0"/>
                          <w:marRight w:val="0"/>
                          <w:marTop w:val="0"/>
                          <w:marBottom w:val="0"/>
                          <w:divBdr>
                            <w:top w:val="none" w:sz="0" w:space="0" w:color="auto"/>
                            <w:left w:val="none" w:sz="0" w:space="0" w:color="auto"/>
                            <w:bottom w:val="none" w:sz="0" w:space="0" w:color="auto"/>
                            <w:right w:val="none" w:sz="0" w:space="0" w:color="auto"/>
                          </w:divBdr>
                          <w:divsChild>
                            <w:div w:id="1514689243">
                              <w:marLeft w:val="0"/>
                              <w:marRight w:val="0"/>
                              <w:marTop w:val="0"/>
                              <w:marBottom w:val="0"/>
                              <w:divBdr>
                                <w:top w:val="none" w:sz="0" w:space="0" w:color="auto"/>
                                <w:left w:val="none" w:sz="0" w:space="0" w:color="auto"/>
                                <w:bottom w:val="none" w:sz="0" w:space="0" w:color="auto"/>
                                <w:right w:val="none" w:sz="0" w:space="0" w:color="auto"/>
                              </w:divBdr>
                              <w:divsChild>
                                <w:div w:id="331955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11658511">
      <w:bodyDiv w:val="1"/>
      <w:marLeft w:val="0"/>
      <w:marRight w:val="0"/>
      <w:marTop w:val="0"/>
      <w:marBottom w:val="0"/>
      <w:divBdr>
        <w:top w:val="none" w:sz="0" w:space="0" w:color="auto"/>
        <w:left w:val="none" w:sz="0" w:space="0" w:color="auto"/>
        <w:bottom w:val="none" w:sz="0" w:space="0" w:color="auto"/>
        <w:right w:val="none" w:sz="0" w:space="0" w:color="auto"/>
      </w:divBdr>
      <w:divsChild>
        <w:div w:id="39869245">
          <w:marLeft w:val="0"/>
          <w:marRight w:val="0"/>
          <w:marTop w:val="0"/>
          <w:marBottom w:val="0"/>
          <w:divBdr>
            <w:top w:val="none" w:sz="0" w:space="0" w:color="auto"/>
            <w:left w:val="none" w:sz="0" w:space="0" w:color="auto"/>
            <w:bottom w:val="none" w:sz="0" w:space="0" w:color="auto"/>
            <w:right w:val="none" w:sz="0" w:space="0" w:color="auto"/>
          </w:divBdr>
          <w:divsChild>
            <w:div w:id="656881214">
              <w:marLeft w:val="0"/>
              <w:marRight w:val="0"/>
              <w:marTop w:val="0"/>
              <w:marBottom w:val="0"/>
              <w:divBdr>
                <w:top w:val="none" w:sz="0" w:space="0" w:color="auto"/>
                <w:left w:val="none" w:sz="0" w:space="0" w:color="auto"/>
                <w:bottom w:val="none" w:sz="0" w:space="0" w:color="auto"/>
                <w:right w:val="none" w:sz="0" w:space="0" w:color="auto"/>
              </w:divBdr>
              <w:divsChild>
                <w:div w:id="38288212">
                  <w:marLeft w:val="0"/>
                  <w:marRight w:val="0"/>
                  <w:marTop w:val="0"/>
                  <w:marBottom w:val="0"/>
                  <w:divBdr>
                    <w:top w:val="none" w:sz="0" w:space="0" w:color="auto"/>
                    <w:left w:val="none" w:sz="0" w:space="0" w:color="auto"/>
                    <w:bottom w:val="none" w:sz="0" w:space="0" w:color="auto"/>
                    <w:right w:val="none" w:sz="0" w:space="0" w:color="auto"/>
                  </w:divBdr>
                  <w:divsChild>
                    <w:div w:id="1667587862">
                      <w:marLeft w:val="0"/>
                      <w:marRight w:val="0"/>
                      <w:marTop w:val="0"/>
                      <w:marBottom w:val="0"/>
                      <w:divBdr>
                        <w:top w:val="none" w:sz="0" w:space="0" w:color="auto"/>
                        <w:left w:val="none" w:sz="0" w:space="0" w:color="auto"/>
                        <w:bottom w:val="none" w:sz="0" w:space="0" w:color="auto"/>
                        <w:right w:val="none" w:sz="0" w:space="0" w:color="auto"/>
                      </w:divBdr>
                      <w:divsChild>
                        <w:div w:id="1030492184">
                          <w:marLeft w:val="0"/>
                          <w:marRight w:val="0"/>
                          <w:marTop w:val="0"/>
                          <w:marBottom w:val="0"/>
                          <w:divBdr>
                            <w:top w:val="none" w:sz="0" w:space="0" w:color="auto"/>
                            <w:left w:val="none" w:sz="0" w:space="0" w:color="auto"/>
                            <w:bottom w:val="none" w:sz="0" w:space="0" w:color="auto"/>
                            <w:right w:val="none" w:sz="0" w:space="0" w:color="auto"/>
                          </w:divBdr>
                          <w:divsChild>
                            <w:div w:id="13836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43804404">
      <w:bodyDiv w:val="1"/>
      <w:marLeft w:val="0"/>
      <w:marRight w:val="0"/>
      <w:marTop w:val="0"/>
      <w:marBottom w:val="0"/>
      <w:divBdr>
        <w:top w:val="none" w:sz="0" w:space="0" w:color="auto"/>
        <w:left w:val="none" w:sz="0" w:space="0" w:color="auto"/>
        <w:bottom w:val="none" w:sz="0" w:space="0" w:color="auto"/>
        <w:right w:val="none" w:sz="0" w:space="0" w:color="auto"/>
      </w:divBdr>
    </w:div>
    <w:div w:id="204119611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18" Type="http://schemas.openxmlformats.org/officeDocument/2006/relationships/hyperlink" Target="08_TiMMCO-Monitoring_en_2010.pptx"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5.png"/><Relationship Id="rId7" Type="http://schemas.openxmlformats.org/officeDocument/2006/relationships/footnotes" Target="footnotes.xml"/><Relationship Id="rId12" Type="http://schemas.openxmlformats.org/officeDocument/2006/relationships/image" Target="media/image4.jpg"/><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image" Target="media/image7.jpeg"/><Relationship Id="rId23" Type="http://schemas.openxmlformats.org/officeDocument/2006/relationships/hyperlink" Target="08_TiMMCO-Monitoring_en_2010.pptx" TargetMode="External"/><Relationship Id="rId10" Type="http://schemas.openxmlformats.org/officeDocument/2006/relationships/image" Target="media/image2.jpeg"/><Relationship Id="rId19" Type="http://schemas.openxmlformats.org/officeDocument/2006/relationships/hyperlink" Target="08_TiMMCO-Monitoring_en_2010.pptx" TargetMode="External"/><Relationship Id="rId4" Type="http://schemas.microsoft.com/office/2007/relationships/stylesWithEffects" Target="stylesWithEffects.xml"/><Relationship Id="rId9" Type="http://schemas.openxmlformats.org/officeDocument/2006/relationships/image" Target="media/image1.jpg"/><Relationship Id="rId14" Type="http://schemas.openxmlformats.org/officeDocument/2006/relationships/image" Target="media/image6.png"/><Relationship Id="rId22" Type="http://schemas.openxmlformats.org/officeDocument/2006/relationships/header" Target="header4.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8F93A4-8654-4C58-ACA7-2903256543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2026</Words>
  <Characters>12764</Characters>
  <Application>Microsoft Office Word</Application>
  <DocSecurity>0</DocSecurity>
  <Lines>106</Lines>
  <Paragraphs>29</Paragraphs>
  <ScaleCrop>false</ScaleCrop>
  <HeadingPairs>
    <vt:vector size="6" baseType="variant">
      <vt:variant>
        <vt:lpstr>Titel</vt:lpstr>
      </vt:variant>
      <vt:variant>
        <vt:i4>1</vt:i4>
      </vt:variant>
      <vt:variant>
        <vt:lpstr>Title</vt:lpstr>
      </vt:variant>
      <vt:variant>
        <vt:i4>1</vt:i4>
      </vt:variant>
      <vt:variant>
        <vt:lpstr>Headings</vt:lpstr>
      </vt:variant>
      <vt:variant>
        <vt:i4>5</vt:i4>
      </vt:variant>
    </vt:vector>
  </HeadingPairs>
  <TitlesOfParts>
    <vt:vector size="7" baseType="lpstr">
      <vt:lpstr>Introduction: Foundations of Mediation and Training</vt:lpstr>
      <vt:lpstr/>
      <vt:lpstr>Introduction: Foundations of Mediation and Training</vt:lpstr>
      <vt:lpstr>    Different conflicts need a variety ofdifferent mediation approaches</vt:lpstr>
      <vt:lpstr>    The theory of action: Seven steps of IMMCO</vt:lpstr>
      <vt:lpstr>    The sources of iMMCO: impartial mediation and participative moderation facilitat</vt:lpstr>
      <vt:lpstr>    The dDidactic aApproach of this mManual </vt:lpstr>
    </vt:vector>
  </TitlesOfParts>
  <Company/>
  <LinksUpToDate>false</LinksUpToDate>
  <CharactersWithSpaces>14761</CharactersWithSpaces>
  <SharedDoc>false</SharedDoc>
  <HLinks>
    <vt:vector size="6" baseType="variant">
      <vt:variant>
        <vt:i4>5767170</vt:i4>
      </vt:variant>
      <vt:variant>
        <vt:i4>0</vt:i4>
      </vt:variant>
      <vt:variant>
        <vt:i4>0</vt:i4>
      </vt:variant>
      <vt:variant>
        <vt:i4>5</vt:i4>
      </vt:variant>
      <vt:variant>
        <vt:lpwstr>http://www.alumni-psychologie.de/medien/verlag/AlexanderRedlich(2009)-GespraechsfuehrungInDerBeratungVonLehrernElternUndErziehern.pdf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Introduction: Foundations of Mediation and Training</dc:title>
  <dc:creator>Reviewer</dc:creator>
  <cp:lastModifiedBy>Reviewer</cp:lastModifiedBy>
  <cp:revision>20</cp:revision>
  <cp:lastPrinted>2014-03-03T17:21:00Z</cp:lastPrinted>
  <dcterms:created xsi:type="dcterms:W3CDTF">2014-03-20T21:53:00Z</dcterms:created>
  <dcterms:modified xsi:type="dcterms:W3CDTF">2014-07-26T12:23:00Z</dcterms:modified>
</cp:coreProperties>
</file>